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D7699" w:rsidRDefault="005D7699" w:rsidP="009E2E7C">
      <w:pPr>
        <w:pStyle w:val="NoSpacing"/>
        <w:jc w:val="center"/>
      </w:pPr>
    </w:p>
    <w:p w:rsidR="005D7699" w:rsidRDefault="005D7699" w:rsidP="009E2E7C">
      <w:pPr>
        <w:pStyle w:val="NoSpacing"/>
        <w:jc w:val="center"/>
      </w:pPr>
    </w:p>
    <w:p w:rsidR="005D7699" w:rsidRPr="00A55E6A" w:rsidRDefault="00BF344A" w:rsidP="009E2E7C">
      <w:pPr>
        <w:pStyle w:val="NoSpacing"/>
        <w:jc w:val="center"/>
        <w:rPr>
          <w:sz w:val="28"/>
        </w:rPr>
      </w:pPr>
      <w:r w:rsidRPr="00A55E6A">
        <w:rPr>
          <w:b/>
          <w:sz w:val="52"/>
          <w:szCs w:val="44"/>
        </w:rPr>
        <w:t>OCI-Classic to OCI Migration</w:t>
      </w:r>
    </w:p>
    <w:p w:rsidR="005D7699" w:rsidRDefault="005D7699" w:rsidP="009E2E7C">
      <w:pPr>
        <w:pStyle w:val="NoSpacing"/>
        <w:jc w:val="center"/>
      </w:pPr>
    </w:p>
    <w:p w:rsidR="00DC1D8A" w:rsidRDefault="00674421" w:rsidP="00437167">
      <w:pPr>
        <w:pStyle w:val="NoSpacing"/>
        <w:jc w:val="center"/>
        <w:rPr>
          <w:b/>
          <w:sz w:val="44"/>
          <w:szCs w:val="44"/>
        </w:rPr>
      </w:pPr>
      <w:r>
        <w:rPr>
          <w:b/>
          <w:sz w:val="44"/>
          <w:szCs w:val="44"/>
        </w:rPr>
        <w:t>J</w:t>
      </w:r>
      <w:r w:rsidR="00DC1D8A">
        <w:rPr>
          <w:b/>
          <w:sz w:val="44"/>
          <w:szCs w:val="44"/>
        </w:rPr>
        <w:t>oint Execution Plan</w:t>
      </w:r>
    </w:p>
    <w:p w:rsidR="00BC25CE" w:rsidRDefault="00BC25CE" w:rsidP="00437167">
      <w:pPr>
        <w:pStyle w:val="NoSpacing"/>
        <w:jc w:val="center"/>
        <w:rPr>
          <w:b/>
          <w:sz w:val="44"/>
          <w:szCs w:val="44"/>
        </w:rPr>
      </w:pPr>
    </w:p>
    <w:p w:rsidR="00BC25CE" w:rsidRDefault="00A55E6A" w:rsidP="00437167">
      <w:pPr>
        <w:pStyle w:val="NoSpacing"/>
        <w:jc w:val="center"/>
        <w:rPr>
          <w:b/>
          <w:sz w:val="44"/>
          <w:szCs w:val="44"/>
        </w:rPr>
      </w:pPr>
      <w:r w:rsidRPr="00A55E6A">
        <w:rPr>
          <w:sz w:val="36"/>
          <w:szCs w:val="44"/>
        </w:rPr>
        <w:t>Prepared for:</w:t>
      </w:r>
      <w:r w:rsidRPr="00A55E6A">
        <w:rPr>
          <w:b/>
          <w:sz w:val="36"/>
          <w:szCs w:val="44"/>
        </w:rPr>
        <w:t xml:space="preserve">  </w:t>
      </w:r>
      <w:r w:rsidR="00BC25CE">
        <w:rPr>
          <w:b/>
          <w:sz w:val="44"/>
          <w:szCs w:val="44"/>
        </w:rPr>
        <w:t>A</w:t>
      </w:r>
      <w:r w:rsidR="00951BC7">
        <w:rPr>
          <w:b/>
          <w:sz w:val="44"/>
          <w:szCs w:val="44"/>
        </w:rPr>
        <w:t xml:space="preserve">ncestry.com </w:t>
      </w:r>
    </w:p>
    <w:p w:rsidR="00587CD2" w:rsidRDefault="00587CD2" w:rsidP="00437167">
      <w:pPr>
        <w:pStyle w:val="NoSpacing"/>
        <w:jc w:val="center"/>
        <w:rPr>
          <w:b/>
          <w:sz w:val="44"/>
          <w:szCs w:val="44"/>
        </w:rPr>
      </w:pPr>
    </w:p>
    <w:p w:rsidR="00587CD2" w:rsidRDefault="00587CD2" w:rsidP="00437167">
      <w:pPr>
        <w:pStyle w:val="NoSpacing"/>
        <w:jc w:val="center"/>
        <w:rPr>
          <w:b/>
          <w:sz w:val="44"/>
          <w:szCs w:val="44"/>
        </w:rPr>
      </w:pPr>
      <w:r>
        <w:rPr>
          <w:b/>
          <w:sz w:val="44"/>
          <w:szCs w:val="44"/>
        </w:rPr>
        <w:t>By</w:t>
      </w:r>
    </w:p>
    <w:p w:rsidR="00587CD2" w:rsidRDefault="00587CD2" w:rsidP="00437167">
      <w:pPr>
        <w:pStyle w:val="NoSpacing"/>
        <w:jc w:val="center"/>
        <w:rPr>
          <w:b/>
          <w:sz w:val="44"/>
          <w:szCs w:val="44"/>
        </w:rPr>
      </w:pPr>
    </w:p>
    <w:p w:rsidR="00951BC7" w:rsidRDefault="00951BC7" w:rsidP="00437167">
      <w:pPr>
        <w:pStyle w:val="NoSpacing"/>
        <w:jc w:val="center"/>
        <w:rPr>
          <w:b/>
          <w:sz w:val="44"/>
          <w:szCs w:val="44"/>
        </w:rPr>
      </w:pPr>
      <w:r>
        <w:rPr>
          <w:b/>
          <w:sz w:val="44"/>
          <w:szCs w:val="44"/>
        </w:rPr>
        <w:t>Shukie Ganguly</w:t>
      </w:r>
      <w:r w:rsidR="00FF0A89">
        <w:rPr>
          <w:b/>
          <w:sz w:val="44"/>
          <w:szCs w:val="44"/>
        </w:rPr>
        <w:t xml:space="preserve"> &amp; Sacheh Gounden</w:t>
      </w:r>
    </w:p>
    <w:p w:rsidR="00437167" w:rsidRPr="00452CF7" w:rsidRDefault="00437167" w:rsidP="00437167">
      <w:pPr>
        <w:pStyle w:val="NoSpacing"/>
        <w:jc w:val="center"/>
      </w:pPr>
    </w:p>
    <w:p w:rsidR="00E76BAF" w:rsidRDefault="00E76BAF">
      <w:pPr>
        <w:spacing w:after="0" w:line="240" w:lineRule="auto"/>
        <w:rPr>
          <w:b/>
        </w:rPr>
      </w:pPr>
      <w:r>
        <w:rPr>
          <w:b/>
        </w:rPr>
        <w:br w:type="page"/>
      </w:r>
    </w:p>
    <w:p w:rsidR="00E76BAF" w:rsidRPr="00840367" w:rsidRDefault="00E76BAF" w:rsidP="00E76BAF">
      <w:pPr>
        <w:pStyle w:val="Miscellaneous"/>
        <w:ind w:left="0" w:firstLine="0"/>
        <w:rPr>
          <w:rFonts w:cs="Arial"/>
          <w:color w:val="003366"/>
          <w:sz w:val="32"/>
        </w:rPr>
      </w:pPr>
      <w:bookmarkStart w:id="0" w:name="_Toc368498507"/>
      <w:bookmarkStart w:id="1" w:name="_Toc7524129"/>
      <w:r w:rsidRPr="00840367">
        <w:rPr>
          <w:rFonts w:cs="Arial"/>
          <w:color w:val="003366"/>
          <w:sz w:val="32"/>
        </w:rPr>
        <w:lastRenderedPageBreak/>
        <w:t>Revision History</w:t>
      </w:r>
      <w:bookmarkEnd w:id="0"/>
      <w:bookmarkEnd w:id="1"/>
    </w:p>
    <w:tbl>
      <w:tblPr>
        <w:tblW w:w="126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1440"/>
        <w:gridCol w:w="6547"/>
        <w:gridCol w:w="3240"/>
      </w:tblGrid>
      <w:tr w:rsidR="00587CD2" w:rsidRPr="00840367" w:rsidTr="00A65AB7">
        <w:tc>
          <w:tcPr>
            <w:tcW w:w="1440" w:type="dxa"/>
            <w:shd w:val="clear" w:color="auto" w:fill="D9D9D9" w:themeFill="background1" w:themeFillShade="D9"/>
          </w:tcPr>
          <w:p w:rsidR="00587CD2" w:rsidRPr="00840367" w:rsidRDefault="00587CD2" w:rsidP="00587CD2">
            <w:pPr>
              <w:pStyle w:val="TableHeading"/>
              <w:rPr>
                <w:rFonts w:cs="Arial"/>
              </w:rPr>
            </w:pPr>
            <w:r w:rsidRPr="00840367">
              <w:rPr>
                <w:rFonts w:cs="Arial"/>
              </w:rPr>
              <w:t>Version</w:t>
            </w:r>
          </w:p>
        </w:tc>
        <w:tc>
          <w:tcPr>
            <w:tcW w:w="1440" w:type="dxa"/>
            <w:shd w:val="clear" w:color="auto" w:fill="D9D9D9" w:themeFill="background1" w:themeFillShade="D9"/>
          </w:tcPr>
          <w:p w:rsidR="00587CD2" w:rsidRPr="00840367" w:rsidRDefault="00587CD2" w:rsidP="00587CD2">
            <w:pPr>
              <w:pStyle w:val="TableHeading"/>
              <w:rPr>
                <w:rFonts w:cs="Arial"/>
              </w:rPr>
            </w:pPr>
            <w:r w:rsidRPr="00840367">
              <w:rPr>
                <w:rFonts w:cs="Arial"/>
              </w:rPr>
              <w:t>Date</w:t>
            </w:r>
          </w:p>
        </w:tc>
        <w:tc>
          <w:tcPr>
            <w:tcW w:w="6547" w:type="dxa"/>
            <w:shd w:val="clear" w:color="auto" w:fill="D9D9D9" w:themeFill="background1" w:themeFillShade="D9"/>
          </w:tcPr>
          <w:p w:rsidR="00587CD2" w:rsidRPr="00840367" w:rsidRDefault="00587CD2" w:rsidP="00587CD2">
            <w:pPr>
              <w:pStyle w:val="TableHeading"/>
              <w:rPr>
                <w:rFonts w:cs="Arial"/>
              </w:rPr>
            </w:pPr>
            <w:r w:rsidRPr="00840367">
              <w:rPr>
                <w:rFonts w:cs="Arial"/>
              </w:rPr>
              <w:t>Changes</w:t>
            </w:r>
          </w:p>
        </w:tc>
        <w:tc>
          <w:tcPr>
            <w:tcW w:w="3240" w:type="dxa"/>
            <w:shd w:val="clear" w:color="auto" w:fill="D9D9D9" w:themeFill="background1" w:themeFillShade="D9"/>
          </w:tcPr>
          <w:p w:rsidR="00587CD2" w:rsidRPr="00840367" w:rsidRDefault="00587CD2" w:rsidP="00587CD2">
            <w:pPr>
              <w:pStyle w:val="TableHeading"/>
              <w:rPr>
                <w:rFonts w:cs="Arial"/>
              </w:rPr>
            </w:pPr>
            <w:r>
              <w:rPr>
                <w:rFonts w:cs="Arial"/>
              </w:rPr>
              <w:t>Name</w:t>
            </w:r>
          </w:p>
        </w:tc>
      </w:tr>
      <w:tr w:rsidR="00587CD2" w:rsidRPr="00840367" w:rsidTr="00E41F68">
        <w:tc>
          <w:tcPr>
            <w:tcW w:w="1440" w:type="dxa"/>
          </w:tcPr>
          <w:p w:rsidR="00587CD2" w:rsidRPr="00840367" w:rsidRDefault="00587CD2" w:rsidP="00587CD2">
            <w:pPr>
              <w:pStyle w:val="Tablebody"/>
              <w:rPr>
                <w:rFonts w:cs="Arial"/>
              </w:rPr>
            </w:pPr>
            <w:r w:rsidRPr="00840367">
              <w:rPr>
                <w:rFonts w:cs="Arial"/>
              </w:rPr>
              <w:t>1.0</w:t>
            </w:r>
          </w:p>
        </w:tc>
        <w:tc>
          <w:tcPr>
            <w:tcW w:w="1440" w:type="dxa"/>
          </w:tcPr>
          <w:p w:rsidR="00587CD2" w:rsidRPr="00840367" w:rsidRDefault="00587CD2" w:rsidP="00587CD2">
            <w:pPr>
              <w:pStyle w:val="Tablebody"/>
              <w:rPr>
                <w:rFonts w:cs="Arial"/>
              </w:rPr>
            </w:pPr>
            <w:r>
              <w:rPr>
                <w:rFonts w:cs="Arial"/>
              </w:rPr>
              <w:t>2/28/16</w:t>
            </w:r>
          </w:p>
        </w:tc>
        <w:tc>
          <w:tcPr>
            <w:tcW w:w="6547" w:type="dxa"/>
          </w:tcPr>
          <w:p w:rsidR="00587CD2" w:rsidRPr="00840367" w:rsidRDefault="00587CD2" w:rsidP="00587CD2">
            <w:pPr>
              <w:pStyle w:val="Tablebody"/>
              <w:rPr>
                <w:rFonts w:cs="Arial"/>
              </w:rPr>
            </w:pPr>
            <w:r w:rsidRPr="00840367">
              <w:rPr>
                <w:rFonts w:cs="Arial"/>
              </w:rPr>
              <w:t>Initial Content</w:t>
            </w:r>
          </w:p>
        </w:tc>
        <w:tc>
          <w:tcPr>
            <w:tcW w:w="3240" w:type="dxa"/>
          </w:tcPr>
          <w:p w:rsidR="00587CD2" w:rsidRPr="00840367" w:rsidRDefault="00912926" w:rsidP="00587CD2">
            <w:pPr>
              <w:pStyle w:val="Tablebody"/>
              <w:rPr>
                <w:rFonts w:cs="Arial"/>
              </w:rPr>
            </w:pPr>
            <w:r>
              <w:rPr>
                <w:rFonts w:cs="Arial"/>
              </w:rPr>
              <w:t>Shukie Ganguly</w:t>
            </w:r>
          </w:p>
        </w:tc>
      </w:tr>
      <w:tr w:rsidR="00587CD2" w:rsidRPr="00840367" w:rsidTr="00E41F68">
        <w:tc>
          <w:tcPr>
            <w:tcW w:w="1440" w:type="dxa"/>
          </w:tcPr>
          <w:p w:rsidR="00587CD2" w:rsidRPr="00840367" w:rsidRDefault="00951BC7" w:rsidP="00587CD2">
            <w:pPr>
              <w:pStyle w:val="Tablebody"/>
              <w:rPr>
                <w:rFonts w:cs="Arial"/>
              </w:rPr>
            </w:pPr>
            <w:r>
              <w:rPr>
                <w:rFonts w:cs="Arial"/>
              </w:rPr>
              <w:t>2</w:t>
            </w:r>
            <w:r w:rsidR="00587CD2">
              <w:rPr>
                <w:rFonts w:cs="Arial"/>
              </w:rPr>
              <w:t>.0</w:t>
            </w:r>
          </w:p>
        </w:tc>
        <w:tc>
          <w:tcPr>
            <w:tcW w:w="1440" w:type="dxa"/>
          </w:tcPr>
          <w:p w:rsidR="00587CD2" w:rsidRPr="00840367" w:rsidRDefault="00246725" w:rsidP="002450C6">
            <w:pPr>
              <w:pStyle w:val="Tablebody"/>
              <w:rPr>
                <w:rFonts w:cs="Arial"/>
              </w:rPr>
            </w:pPr>
            <w:r>
              <w:rPr>
                <w:rFonts w:cs="Arial"/>
              </w:rPr>
              <w:t>2</w:t>
            </w:r>
            <w:r w:rsidR="00587CD2">
              <w:rPr>
                <w:rFonts w:cs="Arial"/>
              </w:rPr>
              <w:t>/</w:t>
            </w:r>
            <w:r w:rsidR="00951BC7">
              <w:rPr>
                <w:rFonts w:cs="Arial"/>
              </w:rPr>
              <w:t>1</w:t>
            </w:r>
            <w:r w:rsidR="002450C6">
              <w:rPr>
                <w:rFonts w:cs="Arial"/>
              </w:rPr>
              <w:t>1</w:t>
            </w:r>
            <w:r w:rsidR="00587CD2">
              <w:rPr>
                <w:rFonts w:cs="Arial"/>
              </w:rPr>
              <w:t>/201</w:t>
            </w:r>
            <w:r w:rsidR="00951BC7">
              <w:rPr>
                <w:rFonts w:cs="Arial"/>
              </w:rPr>
              <w:t>9</w:t>
            </w:r>
          </w:p>
        </w:tc>
        <w:tc>
          <w:tcPr>
            <w:tcW w:w="6547" w:type="dxa"/>
          </w:tcPr>
          <w:p w:rsidR="00587CD2" w:rsidRPr="00840367" w:rsidRDefault="00587CD2" w:rsidP="005439AD">
            <w:pPr>
              <w:pStyle w:val="Tablebody"/>
              <w:rPr>
                <w:rFonts w:cs="Arial"/>
              </w:rPr>
            </w:pPr>
            <w:r>
              <w:rPr>
                <w:rFonts w:cs="Arial"/>
              </w:rPr>
              <w:t>Update</w:t>
            </w:r>
            <w:r w:rsidR="005439AD">
              <w:rPr>
                <w:rFonts w:cs="Arial"/>
              </w:rPr>
              <w:t>s</w:t>
            </w:r>
          </w:p>
        </w:tc>
        <w:tc>
          <w:tcPr>
            <w:tcW w:w="3240" w:type="dxa"/>
          </w:tcPr>
          <w:p w:rsidR="00587CD2" w:rsidRPr="00840367" w:rsidRDefault="005439AD" w:rsidP="00587CD2">
            <w:pPr>
              <w:pStyle w:val="Tablebody"/>
              <w:rPr>
                <w:rFonts w:cs="Arial"/>
              </w:rPr>
            </w:pPr>
            <w:r>
              <w:rPr>
                <w:rFonts w:cs="Arial"/>
              </w:rPr>
              <w:t>Shukie Ganguly</w:t>
            </w:r>
          </w:p>
        </w:tc>
      </w:tr>
      <w:tr w:rsidR="00587CD2" w:rsidRPr="00840367" w:rsidTr="00E41F68">
        <w:tc>
          <w:tcPr>
            <w:tcW w:w="1440" w:type="dxa"/>
          </w:tcPr>
          <w:p w:rsidR="00587CD2" w:rsidRPr="00840367" w:rsidRDefault="00246725" w:rsidP="00587CD2">
            <w:pPr>
              <w:pStyle w:val="Tablebody"/>
              <w:rPr>
                <w:rFonts w:cs="Arial"/>
              </w:rPr>
            </w:pPr>
            <w:r>
              <w:rPr>
                <w:rFonts w:cs="Arial"/>
              </w:rPr>
              <w:t>3.0</w:t>
            </w:r>
          </w:p>
        </w:tc>
        <w:tc>
          <w:tcPr>
            <w:tcW w:w="1440" w:type="dxa"/>
          </w:tcPr>
          <w:p w:rsidR="00587CD2" w:rsidRPr="00840367" w:rsidRDefault="002450C6" w:rsidP="002450C6">
            <w:pPr>
              <w:pStyle w:val="Tablebody"/>
              <w:rPr>
                <w:rFonts w:cs="Arial"/>
              </w:rPr>
            </w:pPr>
            <w:r>
              <w:rPr>
                <w:rFonts w:cs="Arial"/>
              </w:rPr>
              <w:t>2</w:t>
            </w:r>
            <w:r w:rsidR="00246725">
              <w:rPr>
                <w:rFonts w:cs="Arial"/>
              </w:rPr>
              <w:t>/2</w:t>
            </w:r>
            <w:r>
              <w:rPr>
                <w:rFonts w:cs="Arial"/>
              </w:rPr>
              <w:t>1</w:t>
            </w:r>
            <w:r w:rsidR="00246725">
              <w:rPr>
                <w:rFonts w:cs="Arial"/>
              </w:rPr>
              <w:t>/2019</w:t>
            </w:r>
          </w:p>
        </w:tc>
        <w:tc>
          <w:tcPr>
            <w:tcW w:w="6547" w:type="dxa"/>
          </w:tcPr>
          <w:p w:rsidR="00587CD2" w:rsidRPr="00840367" w:rsidRDefault="00246725" w:rsidP="00587CD2">
            <w:pPr>
              <w:pStyle w:val="Tablebody"/>
              <w:rPr>
                <w:rFonts w:cs="Arial"/>
              </w:rPr>
            </w:pPr>
            <w:r>
              <w:rPr>
                <w:rFonts w:cs="Arial"/>
              </w:rPr>
              <w:t>Future State Architecture Updates</w:t>
            </w:r>
          </w:p>
        </w:tc>
        <w:tc>
          <w:tcPr>
            <w:tcW w:w="3240" w:type="dxa"/>
          </w:tcPr>
          <w:p w:rsidR="00246725" w:rsidRPr="00840367" w:rsidRDefault="00246725" w:rsidP="00246725">
            <w:pPr>
              <w:pStyle w:val="Tablebody"/>
              <w:rPr>
                <w:rFonts w:cs="Arial"/>
              </w:rPr>
            </w:pPr>
            <w:r>
              <w:rPr>
                <w:rFonts w:cs="Arial"/>
              </w:rPr>
              <w:t>Shukie Ganguly</w:t>
            </w:r>
          </w:p>
        </w:tc>
      </w:tr>
      <w:tr w:rsidR="00587CD2" w:rsidRPr="00840367" w:rsidTr="00E41F68">
        <w:tc>
          <w:tcPr>
            <w:tcW w:w="1440" w:type="dxa"/>
          </w:tcPr>
          <w:p w:rsidR="00587CD2" w:rsidRPr="00840367" w:rsidRDefault="006F1150" w:rsidP="00587CD2">
            <w:pPr>
              <w:pStyle w:val="Tablebody"/>
              <w:rPr>
                <w:rFonts w:cs="Arial"/>
              </w:rPr>
            </w:pPr>
            <w:r>
              <w:rPr>
                <w:rFonts w:cs="Arial"/>
              </w:rPr>
              <w:t>4.0</w:t>
            </w:r>
          </w:p>
        </w:tc>
        <w:tc>
          <w:tcPr>
            <w:tcW w:w="1440" w:type="dxa"/>
          </w:tcPr>
          <w:p w:rsidR="00587CD2" w:rsidRPr="00840367" w:rsidRDefault="006F1150" w:rsidP="00587CD2">
            <w:pPr>
              <w:pStyle w:val="Tablebody"/>
              <w:rPr>
                <w:rFonts w:cs="Arial"/>
              </w:rPr>
            </w:pPr>
            <w:r>
              <w:rPr>
                <w:rFonts w:cs="Arial"/>
              </w:rPr>
              <w:t>4/30/2019</w:t>
            </w:r>
          </w:p>
        </w:tc>
        <w:tc>
          <w:tcPr>
            <w:tcW w:w="6547" w:type="dxa"/>
          </w:tcPr>
          <w:p w:rsidR="00587CD2" w:rsidRPr="00840367" w:rsidRDefault="006F1150" w:rsidP="00587CD2">
            <w:pPr>
              <w:pStyle w:val="Tablebody"/>
              <w:rPr>
                <w:rFonts w:cs="Arial"/>
              </w:rPr>
            </w:pPr>
            <w:r>
              <w:rPr>
                <w:rFonts w:cs="Arial"/>
              </w:rPr>
              <w:t>Added IMPORTANT – MIGRATION ARTIFACTS Section</w:t>
            </w:r>
          </w:p>
        </w:tc>
        <w:tc>
          <w:tcPr>
            <w:tcW w:w="3240" w:type="dxa"/>
          </w:tcPr>
          <w:p w:rsidR="00587CD2" w:rsidRPr="00840367" w:rsidRDefault="006F1150" w:rsidP="00587CD2">
            <w:pPr>
              <w:pStyle w:val="Tablebody"/>
              <w:rPr>
                <w:rFonts w:cs="Arial"/>
              </w:rPr>
            </w:pPr>
            <w:r>
              <w:rPr>
                <w:rFonts w:cs="Arial"/>
              </w:rPr>
              <w:t>Shukie Ganguly &amp; Sacheh Gounden</w:t>
            </w:r>
          </w:p>
        </w:tc>
      </w:tr>
    </w:tbl>
    <w:p w:rsidR="007C44A9" w:rsidRDefault="007C44A9" w:rsidP="002748F2">
      <w:pPr>
        <w:pStyle w:val="TOC1"/>
        <w:tabs>
          <w:tab w:val="left" w:pos="440"/>
          <w:tab w:val="right" w:leader="dot" w:pos="9350"/>
        </w:tabs>
      </w:pPr>
    </w:p>
    <w:p w:rsidR="00437167" w:rsidRPr="00452CF7" w:rsidRDefault="00437167" w:rsidP="00437167">
      <w:pPr>
        <w:pStyle w:val="NoSpacing"/>
      </w:pPr>
    </w:p>
    <w:p w:rsidR="003C5CFB" w:rsidRDefault="003C5CFB">
      <w:pPr>
        <w:spacing w:after="0" w:line="240" w:lineRule="auto"/>
        <w:rPr>
          <w:rFonts w:ascii="Cambria" w:eastAsia="Times New Roman" w:hAnsi="Cambria"/>
          <w:b/>
          <w:bCs/>
          <w:kern w:val="32"/>
          <w:sz w:val="32"/>
          <w:szCs w:val="32"/>
        </w:rPr>
      </w:pPr>
      <w:bookmarkStart w:id="2" w:name="_Toc269223313"/>
      <w:bookmarkStart w:id="3" w:name="_Toc171664985"/>
      <w:bookmarkStart w:id="4" w:name="_Toc190585222"/>
      <w:r>
        <w:br w:type="page"/>
      </w:r>
    </w:p>
    <w:p w:rsidR="000C5549" w:rsidRDefault="000C5549" w:rsidP="000C5549">
      <w:pPr>
        <w:pStyle w:val="Heading1"/>
        <w:ind w:left="720"/>
      </w:pPr>
    </w:p>
    <w:p w:rsidR="000C5549" w:rsidRDefault="000C5549" w:rsidP="000C5549">
      <w:pPr>
        <w:jc w:val="center"/>
      </w:pPr>
      <w:r>
        <w:t>Table of Contents</w:t>
      </w:r>
    </w:p>
    <w:p w:rsidR="006B0B96" w:rsidRDefault="006B0B96" w:rsidP="000C5549">
      <w:pPr>
        <w:jc w:val="center"/>
      </w:pPr>
    </w:p>
    <w:sdt>
      <w:sdtPr>
        <w:id w:val="-72591672"/>
        <w:docPartObj>
          <w:docPartGallery w:val="Table of Contents"/>
          <w:docPartUnique/>
        </w:docPartObj>
      </w:sdtPr>
      <w:sdtEndPr>
        <w:rPr>
          <w:rFonts w:eastAsia="Calibri" w:cs="Times New Roman"/>
          <w:noProof/>
          <w:color w:val="auto"/>
          <w:sz w:val="22"/>
          <w:szCs w:val="22"/>
        </w:rPr>
      </w:sdtEndPr>
      <w:sdtContent>
        <w:p w:rsidR="00AF381A" w:rsidRDefault="00AF381A">
          <w:pPr>
            <w:pStyle w:val="TOCHeading"/>
          </w:pPr>
        </w:p>
        <w:p w:rsidR="00AF381A" w:rsidRDefault="00AF381A">
          <w:pPr>
            <w:pStyle w:val="TOC2"/>
            <w:tabs>
              <w:tab w:val="right" w:leader="dot" w:pos="12950"/>
            </w:tabs>
            <w:rPr>
              <w:rFonts w:eastAsiaTheme="minorEastAsia" w:cstheme="minorBidi"/>
              <w:b w:val="0"/>
              <w:noProof/>
            </w:rPr>
          </w:pPr>
          <w:r>
            <w:fldChar w:fldCharType="begin"/>
          </w:r>
          <w:r>
            <w:instrText xml:space="preserve"> TOC \o "1-3" \h \z \u </w:instrText>
          </w:r>
          <w:r>
            <w:fldChar w:fldCharType="separate"/>
          </w:r>
          <w:hyperlink w:anchor="_Toc7524129" w:history="1"/>
        </w:p>
        <w:p w:rsidR="00AF381A" w:rsidRDefault="00AF381A">
          <w:pPr>
            <w:pStyle w:val="TOC1"/>
            <w:tabs>
              <w:tab w:val="left" w:pos="440"/>
              <w:tab w:val="right" w:leader="dot" w:pos="12950"/>
            </w:tabs>
            <w:rPr>
              <w:rFonts w:eastAsiaTheme="minorEastAsia" w:cstheme="minorBidi"/>
              <w:b w:val="0"/>
              <w:noProof/>
              <w:sz w:val="22"/>
              <w:szCs w:val="22"/>
            </w:rPr>
          </w:pPr>
          <w:hyperlink w:anchor="_Toc7524130" w:history="1">
            <w:r w:rsidRPr="00916CAD">
              <w:rPr>
                <w:rStyle w:val="Hyperlink"/>
                <w:noProof/>
              </w:rPr>
              <w:t>1.</w:t>
            </w:r>
            <w:r>
              <w:rPr>
                <w:rFonts w:eastAsiaTheme="minorEastAsia" w:cstheme="minorBidi"/>
                <w:b w:val="0"/>
                <w:noProof/>
                <w:sz w:val="22"/>
                <w:szCs w:val="22"/>
              </w:rPr>
              <w:tab/>
            </w:r>
            <w:r w:rsidRPr="00916CAD">
              <w:rPr>
                <w:rStyle w:val="Hyperlink"/>
                <w:noProof/>
              </w:rPr>
              <w:t>Overview</w:t>
            </w:r>
            <w:r>
              <w:rPr>
                <w:noProof/>
                <w:webHidden/>
              </w:rPr>
              <w:tab/>
            </w:r>
            <w:r>
              <w:rPr>
                <w:noProof/>
                <w:webHidden/>
              </w:rPr>
              <w:fldChar w:fldCharType="begin"/>
            </w:r>
            <w:r>
              <w:rPr>
                <w:noProof/>
                <w:webHidden/>
              </w:rPr>
              <w:instrText xml:space="preserve"> PAGEREF _Toc7524130 \h </w:instrText>
            </w:r>
            <w:r>
              <w:rPr>
                <w:noProof/>
                <w:webHidden/>
              </w:rPr>
            </w:r>
            <w:r>
              <w:rPr>
                <w:noProof/>
                <w:webHidden/>
              </w:rPr>
              <w:fldChar w:fldCharType="separate"/>
            </w:r>
            <w:r>
              <w:rPr>
                <w:noProof/>
                <w:webHidden/>
              </w:rPr>
              <w:t>3</w:t>
            </w:r>
            <w:r>
              <w:rPr>
                <w:noProof/>
                <w:webHidden/>
              </w:rPr>
              <w:fldChar w:fldCharType="end"/>
            </w:r>
          </w:hyperlink>
        </w:p>
        <w:p w:rsidR="00AF381A" w:rsidRDefault="00AF381A">
          <w:pPr>
            <w:pStyle w:val="TOC1"/>
            <w:tabs>
              <w:tab w:val="left" w:pos="440"/>
              <w:tab w:val="right" w:leader="dot" w:pos="12950"/>
            </w:tabs>
            <w:rPr>
              <w:rFonts w:eastAsiaTheme="minorEastAsia" w:cstheme="minorBidi"/>
              <w:b w:val="0"/>
              <w:noProof/>
              <w:sz w:val="22"/>
              <w:szCs w:val="22"/>
            </w:rPr>
          </w:pPr>
          <w:hyperlink w:anchor="_Toc7524131" w:history="1">
            <w:r w:rsidRPr="00916CAD">
              <w:rPr>
                <w:rStyle w:val="Hyperlink"/>
                <w:noProof/>
                <w:highlight w:val="yellow"/>
              </w:rPr>
              <w:t>2.</w:t>
            </w:r>
            <w:r>
              <w:rPr>
                <w:rFonts w:eastAsiaTheme="minorEastAsia" w:cstheme="minorBidi"/>
                <w:b w:val="0"/>
                <w:noProof/>
                <w:sz w:val="22"/>
                <w:szCs w:val="22"/>
              </w:rPr>
              <w:tab/>
            </w:r>
            <w:r w:rsidRPr="00916CAD">
              <w:rPr>
                <w:rStyle w:val="Hyperlink"/>
                <w:noProof/>
                <w:highlight w:val="yellow"/>
              </w:rPr>
              <w:t>IMPORTANT – MIGRATION ARTIFACTS</w:t>
            </w:r>
            <w:r>
              <w:rPr>
                <w:noProof/>
                <w:webHidden/>
              </w:rPr>
              <w:tab/>
            </w:r>
            <w:r>
              <w:rPr>
                <w:noProof/>
                <w:webHidden/>
              </w:rPr>
              <w:fldChar w:fldCharType="begin"/>
            </w:r>
            <w:r>
              <w:rPr>
                <w:noProof/>
                <w:webHidden/>
              </w:rPr>
              <w:instrText xml:space="preserve"> PAGEREF _Toc7524131 \h </w:instrText>
            </w:r>
            <w:r>
              <w:rPr>
                <w:noProof/>
                <w:webHidden/>
              </w:rPr>
            </w:r>
            <w:r>
              <w:rPr>
                <w:noProof/>
                <w:webHidden/>
              </w:rPr>
              <w:fldChar w:fldCharType="separate"/>
            </w:r>
            <w:r>
              <w:rPr>
                <w:noProof/>
                <w:webHidden/>
              </w:rPr>
              <w:t>5</w:t>
            </w:r>
            <w:r>
              <w:rPr>
                <w:noProof/>
                <w:webHidden/>
              </w:rPr>
              <w:fldChar w:fldCharType="end"/>
            </w:r>
          </w:hyperlink>
        </w:p>
        <w:p w:rsidR="00AF381A" w:rsidRDefault="00AF381A">
          <w:pPr>
            <w:pStyle w:val="TOC1"/>
            <w:tabs>
              <w:tab w:val="left" w:pos="440"/>
              <w:tab w:val="right" w:leader="dot" w:pos="12950"/>
            </w:tabs>
            <w:rPr>
              <w:rFonts w:eastAsiaTheme="minorEastAsia" w:cstheme="minorBidi"/>
              <w:b w:val="0"/>
              <w:noProof/>
              <w:sz w:val="22"/>
              <w:szCs w:val="22"/>
            </w:rPr>
          </w:pPr>
          <w:hyperlink w:anchor="_Toc7524132" w:history="1">
            <w:r w:rsidRPr="00916CAD">
              <w:rPr>
                <w:rStyle w:val="Hyperlink"/>
                <w:noProof/>
              </w:rPr>
              <w:t>3.</w:t>
            </w:r>
            <w:r>
              <w:rPr>
                <w:rFonts w:eastAsiaTheme="minorEastAsia" w:cstheme="minorBidi"/>
                <w:b w:val="0"/>
                <w:noProof/>
                <w:sz w:val="22"/>
                <w:szCs w:val="22"/>
              </w:rPr>
              <w:tab/>
            </w:r>
            <w:r w:rsidRPr="00916CAD">
              <w:rPr>
                <w:rStyle w:val="Hyperlink"/>
                <w:noProof/>
              </w:rPr>
              <w:t>Assisted Migrations Key Tasks</w:t>
            </w:r>
            <w:r>
              <w:rPr>
                <w:noProof/>
                <w:webHidden/>
              </w:rPr>
              <w:tab/>
            </w:r>
            <w:r>
              <w:rPr>
                <w:noProof/>
                <w:webHidden/>
              </w:rPr>
              <w:fldChar w:fldCharType="begin"/>
            </w:r>
            <w:r>
              <w:rPr>
                <w:noProof/>
                <w:webHidden/>
              </w:rPr>
              <w:instrText xml:space="preserve"> PAGEREF _Toc7524132 \h </w:instrText>
            </w:r>
            <w:r>
              <w:rPr>
                <w:noProof/>
                <w:webHidden/>
              </w:rPr>
            </w:r>
            <w:r>
              <w:rPr>
                <w:noProof/>
                <w:webHidden/>
              </w:rPr>
              <w:fldChar w:fldCharType="separate"/>
            </w:r>
            <w:r>
              <w:rPr>
                <w:noProof/>
                <w:webHidden/>
              </w:rPr>
              <w:t>8</w:t>
            </w:r>
            <w:r>
              <w:rPr>
                <w:noProof/>
                <w:webHidden/>
              </w:rPr>
              <w:fldChar w:fldCharType="end"/>
            </w:r>
          </w:hyperlink>
        </w:p>
        <w:p w:rsidR="00AF381A" w:rsidRDefault="00AF381A">
          <w:pPr>
            <w:pStyle w:val="TOC1"/>
            <w:tabs>
              <w:tab w:val="left" w:pos="440"/>
              <w:tab w:val="right" w:leader="dot" w:pos="12950"/>
            </w:tabs>
            <w:rPr>
              <w:rFonts w:eastAsiaTheme="minorEastAsia" w:cstheme="minorBidi"/>
              <w:b w:val="0"/>
              <w:noProof/>
              <w:sz w:val="22"/>
              <w:szCs w:val="22"/>
            </w:rPr>
          </w:pPr>
          <w:hyperlink w:anchor="_Toc7524133" w:history="1">
            <w:r w:rsidRPr="00916CAD">
              <w:rPr>
                <w:rStyle w:val="Hyperlink"/>
                <w:noProof/>
              </w:rPr>
              <w:t>4.</w:t>
            </w:r>
            <w:r>
              <w:rPr>
                <w:rFonts w:eastAsiaTheme="minorEastAsia" w:cstheme="minorBidi"/>
                <w:b w:val="0"/>
                <w:noProof/>
                <w:sz w:val="22"/>
                <w:szCs w:val="22"/>
              </w:rPr>
              <w:tab/>
            </w:r>
            <w:r w:rsidRPr="00916CAD">
              <w:rPr>
                <w:rStyle w:val="Hyperlink"/>
                <w:noProof/>
              </w:rPr>
              <w:t>Current State Workloads/Use Cases</w:t>
            </w:r>
            <w:r>
              <w:rPr>
                <w:noProof/>
                <w:webHidden/>
              </w:rPr>
              <w:tab/>
            </w:r>
            <w:r>
              <w:rPr>
                <w:noProof/>
                <w:webHidden/>
              </w:rPr>
              <w:fldChar w:fldCharType="begin"/>
            </w:r>
            <w:r>
              <w:rPr>
                <w:noProof/>
                <w:webHidden/>
              </w:rPr>
              <w:instrText xml:space="preserve"> PAGEREF _Toc7524133 \h </w:instrText>
            </w:r>
            <w:r>
              <w:rPr>
                <w:noProof/>
                <w:webHidden/>
              </w:rPr>
            </w:r>
            <w:r>
              <w:rPr>
                <w:noProof/>
                <w:webHidden/>
              </w:rPr>
              <w:fldChar w:fldCharType="separate"/>
            </w:r>
            <w:r>
              <w:rPr>
                <w:noProof/>
                <w:webHidden/>
              </w:rPr>
              <w:t>8</w:t>
            </w:r>
            <w:r>
              <w:rPr>
                <w:noProof/>
                <w:webHidden/>
              </w:rPr>
              <w:fldChar w:fldCharType="end"/>
            </w:r>
          </w:hyperlink>
        </w:p>
        <w:p w:rsidR="00AF381A" w:rsidRDefault="00AF381A">
          <w:pPr>
            <w:pStyle w:val="TOC1"/>
            <w:tabs>
              <w:tab w:val="left" w:pos="440"/>
              <w:tab w:val="right" w:leader="dot" w:pos="12950"/>
            </w:tabs>
            <w:rPr>
              <w:rFonts w:eastAsiaTheme="minorEastAsia" w:cstheme="minorBidi"/>
              <w:b w:val="0"/>
              <w:noProof/>
              <w:sz w:val="22"/>
              <w:szCs w:val="22"/>
            </w:rPr>
          </w:pPr>
          <w:hyperlink w:anchor="_Toc7524134" w:history="1">
            <w:r w:rsidRPr="00916CAD">
              <w:rPr>
                <w:rStyle w:val="Hyperlink"/>
                <w:noProof/>
              </w:rPr>
              <w:t>5.</w:t>
            </w:r>
            <w:r>
              <w:rPr>
                <w:rFonts w:eastAsiaTheme="minorEastAsia" w:cstheme="minorBidi"/>
                <w:b w:val="0"/>
                <w:noProof/>
                <w:sz w:val="22"/>
                <w:szCs w:val="22"/>
              </w:rPr>
              <w:tab/>
            </w:r>
            <w:r w:rsidRPr="00916CAD">
              <w:rPr>
                <w:rStyle w:val="Hyperlink"/>
                <w:noProof/>
              </w:rPr>
              <w:t>Current State OCI-C Architecture</w:t>
            </w:r>
            <w:r>
              <w:rPr>
                <w:noProof/>
                <w:webHidden/>
              </w:rPr>
              <w:tab/>
            </w:r>
            <w:r>
              <w:rPr>
                <w:noProof/>
                <w:webHidden/>
              </w:rPr>
              <w:fldChar w:fldCharType="begin"/>
            </w:r>
            <w:r>
              <w:rPr>
                <w:noProof/>
                <w:webHidden/>
              </w:rPr>
              <w:instrText xml:space="preserve"> PAGEREF _Toc7524134 \h </w:instrText>
            </w:r>
            <w:r>
              <w:rPr>
                <w:noProof/>
                <w:webHidden/>
              </w:rPr>
            </w:r>
            <w:r>
              <w:rPr>
                <w:noProof/>
                <w:webHidden/>
              </w:rPr>
              <w:fldChar w:fldCharType="separate"/>
            </w:r>
            <w:r>
              <w:rPr>
                <w:noProof/>
                <w:webHidden/>
              </w:rPr>
              <w:t>9</w:t>
            </w:r>
            <w:r>
              <w:rPr>
                <w:noProof/>
                <w:webHidden/>
              </w:rPr>
              <w:fldChar w:fldCharType="end"/>
            </w:r>
          </w:hyperlink>
        </w:p>
        <w:p w:rsidR="00AF381A" w:rsidRDefault="00AF381A">
          <w:pPr>
            <w:pStyle w:val="TOC1"/>
            <w:tabs>
              <w:tab w:val="left" w:pos="440"/>
              <w:tab w:val="right" w:leader="dot" w:pos="12950"/>
            </w:tabs>
            <w:rPr>
              <w:rFonts w:eastAsiaTheme="minorEastAsia" w:cstheme="minorBidi"/>
              <w:b w:val="0"/>
              <w:noProof/>
              <w:sz w:val="22"/>
              <w:szCs w:val="22"/>
            </w:rPr>
          </w:pPr>
          <w:hyperlink w:anchor="_Toc7524135" w:history="1">
            <w:r w:rsidRPr="00916CAD">
              <w:rPr>
                <w:rStyle w:val="Hyperlink"/>
                <w:noProof/>
              </w:rPr>
              <w:t>6.</w:t>
            </w:r>
            <w:r>
              <w:rPr>
                <w:rFonts w:eastAsiaTheme="minorEastAsia" w:cstheme="minorBidi"/>
                <w:b w:val="0"/>
                <w:noProof/>
                <w:sz w:val="22"/>
                <w:szCs w:val="22"/>
              </w:rPr>
              <w:tab/>
            </w:r>
            <w:r w:rsidRPr="00916CAD">
              <w:rPr>
                <w:rStyle w:val="Hyperlink"/>
                <w:noProof/>
              </w:rPr>
              <w:t>Current State OCI-C Network Architecture</w:t>
            </w:r>
            <w:r>
              <w:rPr>
                <w:noProof/>
                <w:webHidden/>
              </w:rPr>
              <w:tab/>
            </w:r>
            <w:r>
              <w:rPr>
                <w:noProof/>
                <w:webHidden/>
              </w:rPr>
              <w:fldChar w:fldCharType="begin"/>
            </w:r>
            <w:r>
              <w:rPr>
                <w:noProof/>
                <w:webHidden/>
              </w:rPr>
              <w:instrText xml:space="preserve"> PAGEREF _Toc7524135 \h </w:instrText>
            </w:r>
            <w:r>
              <w:rPr>
                <w:noProof/>
                <w:webHidden/>
              </w:rPr>
            </w:r>
            <w:r>
              <w:rPr>
                <w:noProof/>
                <w:webHidden/>
              </w:rPr>
              <w:fldChar w:fldCharType="separate"/>
            </w:r>
            <w:r>
              <w:rPr>
                <w:noProof/>
                <w:webHidden/>
              </w:rPr>
              <w:t>11</w:t>
            </w:r>
            <w:r>
              <w:rPr>
                <w:noProof/>
                <w:webHidden/>
              </w:rPr>
              <w:fldChar w:fldCharType="end"/>
            </w:r>
          </w:hyperlink>
        </w:p>
        <w:p w:rsidR="00AF381A" w:rsidRDefault="00AF381A">
          <w:pPr>
            <w:pStyle w:val="TOC1"/>
            <w:tabs>
              <w:tab w:val="left" w:pos="440"/>
              <w:tab w:val="right" w:leader="dot" w:pos="12950"/>
            </w:tabs>
            <w:rPr>
              <w:rFonts w:eastAsiaTheme="minorEastAsia" w:cstheme="minorBidi"/>
              <w:b w:val="0"/>
              <w:noProof/>
              <w:sz w:val="22"/>
              <w:szCs w:val="22"/>
            </w:rPr>
          </w:pPr>
          <w:hyperlink w:anchor="_Toc7524136" w:history="1">
            <w:r w:rsidRPr="00916CAD">
              <w:rPr>
                <w:rStyle w:val="Hyperlink"/>
                <w:noProof/>
              </w:rPr>
              <w:t>7.</w:t>
            </w:r>
            <w:r>
              <w:rPr>
                <w:rFonts w:eastAsiaTheme="minorEastAsia" w:cstheme="minorBidi"/>
                <w:b w:val="0"/>
                <w:noProof/>
                <w:sz w:val="22"/>
                <w:szCs w:val="22"/>
              </w:rPr>
              <w:tab/>
            </w:r>
            <w:r w:rsidRPr="00916CAD">
              <w:rPr>
                <w:rStyle w:val="Hyperlink"/>
                <w:noProof/>
              </w:rPr>
              <w:t>OCI Bill of Material (BOM)</w:t>
            </w:r>
            <w:r>
              <w:rPr>
                <w:noProof/>
                <w:webHidden/>
              </w:rPr>
              <w:tab/>
            </w:r>
            <w:r>
              <w:rPr>
                <w:noProof/>
                <w:webHidden/>
              </w:rPr>
              <w:fldChar w:fldCharType="begin"/>
            </w:r>
            <w:r>
              <w:rPr>
                <w:noProof/>
                <w:webHidden/>
              </w:rPr>
              <w:instrText xml:space="preserve"> PAGEREF _Toc7524136 \h </w:instrText>
            </w:r>
            <w:r>
              <w:rPr>
                <w:noProof/>
                <w:webHidden/>
              </w:rPr>
            </w:r>
            <w:r>
              <w:rPr>
                <w:noProof/>
                <w:webHidden/>
              </w:rPr>
              <w:fldChar w:fldCharType="separate"/>
            </w:r>
            <w:r>
              <w:rPr>
                <w:noProof/>
                <w:webHidden/>
              </w:rPr>
              <w:t>11</w:t>
            </w:r>
            <w:r>
              <w:rPr>
                <w:noProof/>
                <w:webHidden/>
              </w:rPr>
              <w:fldChar w:fldCharType="end"/>
            </w:r>
          </w:hyperlink>
        </w:p>
        <w:p w:rsidR="00AF381A" w:rsidRDefault="00AF381A">
          <w:pPr>
            <w:pStyle w:val="TOC1"/>
            <w:tabs>
              <w:tab w:val="left" w:pos="440"/>
              <w:tab w:val="right" w:leader="dot" w:pos="12950"/>
            </w:tabs>
            <w:rPr>
              <w:rFonts w:eastAsiaTheme="minorEastAsia" w:cstheme="minorBidi"/>
              <w:b w:val="0"/>
              <w:noProof/>
              <w:sz w:val="22"/>
              <w:szCs w:val="22"/>
            </w:rPr>
          </w:pPr>
          <w:hyperlink w:anchor="_Toc7524137" w:history="1">
            <w:r w:rsidRPr="00916CAD">
              <w:rPr>
                <w:rStyle w:val="Hyperlink"/>
                <w:noProof/>
              </w:rPr>
              <w:t>8.</w:t>
            </w:r>
            <w:r>
              <w:rPr>
                <w:rFonts w:eastAsiaTheme="minorEastAsia" w:cstheme="minorBidi"/>
                <w:b w:val="0"/>
                <w:noProof/>
                <w:sz w:val="22"/>
                <w:szCs w:val="22"/>
              </w:rPr>
              <w:tab/>
            </w:r>
            <w:r w:rsidRPr="00916CAD">
              <w:rPr>
                <w:rStyle w:val="Hyperlink"/>
                <w:noProof/>
              </w:rPr>
              <w:t>Oracle Integration Cloud on OCI Solution Architecture (INTEMITTENT)</w:t>
            </w:r>
            <w:r>
              <w:rPr>
                <w:noProof/>
                <w:webHidden/>
              </w:rPr>
              <w:tab/>
            </w:r>
            <w:r>
              <w:rPr>
                <w:noProof/>
                <w:webHidden/>
              </w:rPr>
              <w:fldChar w:fldCharType="begin"/>
            </w:r>
            <w:r>
              <w:rPr>
                <w:noProof/>
                <w:webHidden/>
              </w:rPr>
              <w:instrText xml:space="preserve"> PAGEREF _Toc7524137 \h </w:instrText>
            </w:r>
            <w:r>
              <w:rPr>
                <w:noProof/>
                <w:webHidden/>
              </w:rPr>
            </w:r>
            <w:r>
              <w:rPr>
                <w:noProof/>
                <w:webHidden/>
              </w:rPr>
              <w:fldChar w:fldCharType="separate"/>
            </w:r>
            <w:r>
              <w:rPr>
                <w:noProof/>
                <w:webHidden/>
              </w:rPr>
              <w:t>12</w:t>
            </w:r>
            <w:r>
              <w:rPr>
                <w:noProof/>
                <w:webHidden/>
              </w:rPr>
              <w:fldChar w:fldCharType="end"/>
            </w:r>
          </w:hyperlink>
        </w:p>
        <w:p w:rsidR="00AF381A" w:rsidRDefault="00AF381A">
          <w:pPr>
            <w:pStyle w:val="TOC1"/>
            <w:tabs>
              <w:tab w:val="right" w:leader="dot" w:pos="12950"/>
            </w:tabs>
            <w:rPr>
              <w:rFonts w:eastAsiaTheme="minorEastAsia" w:cstheme="minorBidi"/>
              <w:b w:val="0"/>
              <w:noProof/>
              <w:sz w:val="22"/>
              <w:szCs w:val="22"/>
            </w:rPr>
          </w:pPr>
          <w:hyperlink w:anchor="_Toc7524138" w:history="1">
            <w:r w:rsidRPr="00916CAD">
              <w:rPr>
                <w:rStyle w:val="Hyperlink"/>
                <w:noProof/>
              </w:rPr>
              <w:t>OCI Network Architecture</w:t>
            </w:r>
            <w:r>
              <w:rPr>
                <w:noProof/>
                <w:webHidden/>
              </w:rPr>
              <w:tab/>
            </w:r>
            <w:r>
              <w:rPr>
                <w:noProof/>
                <w:webHidden/>
              </w:rPr>
              <w:fldChar w:fldCharType="begin"/>
            </w:r>
            <w:r>
              <w:rPr>
                <w:noProof/>
                <w:webHidden/>
              </w:rPr>
              <w:instrText xml:space="preserve"> PAGEREF _Toc7524138 \h </w:instrText>
            </w:r>
            <w:r>
              <w:rPr>
                <w:noProof/>
                <w:webHidden/>
              </w:rPr>
            </w:r>
            <w:r>
              <w:rPr>
                <w:noProof/>
                <w:webHidden/>
              </w:rPr>
              <w:fldChar w:fldCharType="separate"/>
            </w:r>
            <w:r>
              <w:rPr>
                <w:noProof/>
                <w:webHidden/>
              </w:rPr>
              <w:t>12</w:t>
            </w:r>
            <w:r>
              <w:rPr>
                <w:noProof/>
                <w:webHidden/>
              </w:rPr>
              <w:fldChar w:fldCharType="end"/>
            </w:r>
          </w:hyperlink>
        </w:p>
        <w:p w:rsidR="00AF381A" w:rsidRDefault="00AF381A">
          <w:pPr>
            <w:pStyle w:val="TOC1"/>
            <w:tabs>
              <w:tab w:val="left" w:pos="440"/>
              <w:tab w:val="right" w:leader="dot" w:pos="12950"/>
            </w:tabs>
            <w:rPr>
              <w:rFonts w:eastAsiaTheme="minorEastAsia" w:cstheme="minorBidi"/>
              <w:b w:val="0"/>
              <w:noProof/>
              <w:sz w:val="22"/>
              <w:szCs w:val="22"/>
            </w:rPr>
          </w:pPr>
          <w:hyperlink w:anchor="_Toc7524139" w:history="1">
            <w:r w:rsidRPr="00916CAD">
              <w:rPr>
                <w:rStyle w:val="Hyperlink"/>
                <w:noProof/>
              </w:rPr>
              <w:t>9.</w:t>
            </w:r>
            <w:r>
              <w:rPr>
                <w:rFonts w:eastAsiaTheme="minorEastAsia" w:cstheme="minorBidi"/>
                <w:b w:val="0"/>
                <w:noProof/>
                <w:sz w:val="22"/>
                <w:szCs w:val="22"/>
              </w:rPr>
              <w:tab/>
            </w:r>
            <w:r w:rsidRPr="00916CAD">
              <w:rPr>
                <w:rStyle w:val="Hyperlink"/>
                <w:noProof/>
              </w:rPr>
              <w:t>Oracle Integration Cloud on OCI Solution Architecture (FUTURE STATE)</w:t>
            </w:r>
            <w:r>
              <w:rPr>
                <w:noProof/>
                <w:webHidden/>
              </w:rPr>
              <w:tab/>
            </w:r>
            <w:r>
              <w:rPr>
                <w:noProof/>
                <w:webHidden/>
              </w:rPr>
              <w:fldChar w:fldCharType="begin"/>
            </w:r>
            <w:r>
              <w:rPr>
                <w:noProof/>
                <w:webHidden/>
              </w:rPr>
              <w:instrText xml:space="preserve"> PAGEREF _Toc7524139 \h </w:instrText>
            </w:r>
            <w:r>
              <w:rPr>
                <w:noProof/>
                <w:webHidden/>
              </w:rPr>
            </w:r>
            <w:r>
              <w:rPr>
                <w:noProof/>
                <w:webHidden/>
              </w:rPr>
              <w:fldChar w:fldCharType="separate"/>
            </w:r>
            <w:r>
              <w:rPr>
                <w:noProof/>
                <w:webHidden/>
              </w:rPr>
              <w:t>13</w:t>
            </w:r>
            <w:r>
              <w:rPr>
                <w:noProof/>
                <w:webHidden/>
              </w:rPr>
              <w:fldChar w:fldCharType="end"/>
            </w:r>
          </w:hyperlink>
        </w:p>
        <w:p w:rsidR="00AF381A" w:rsidRDefault="00AF381A">
          <w:pPr>
            <w:pStyle w:val="TOC1"/>
            <w:tabs>
              <w:tab w:val="left" w:pos="660"/>
              <w:tab w:val="right" w:leader="dot" w:pos="12950"/>
            </w:tabs>
            <w:rPr>
              <w:rFonts w:eastAsiaTheme="minorEastAsia" w:cstheme="minorBidi"/>
              <w:b w:val="0"/>
              <w:noProof/>
              <w:sz w:val="22"/>
              <w:szCs w:val="22"/>
            </w:rPr>
          </w:pPr>
          <w:hyperlink w:anchor="_Toc7524140" w:history="1">
            <w:r w:rsidRPr="00916CAD">
              <w:rPr>
                <w:rStyle w:val="Hyperlink"/>
                <w:noProof/>
              </w:rPr>
              <w:t>10.</w:t>
            </w:r>
            <w:r>
              <w:rPr>
                <w:rFonts w:eastAsiaTheme="minorEastAsia" w:cstheme="minorBidi"/>
                <w:b w:val="0"/>
                <w:noProof/>
                <w:sz w:val="22"/>
                <w:szCs w:val="22"/>
              </w:rPr>
              <w:tab/>
            </w:r>
            <w:r w:rsidRPr="00916CAD">
              <w:rPr>
                <w:rStyle w:val="Hyperlink"/>
                <w:noProof/>
              </w:rPr>
              <w:t>Ancestry Integration Flows leveraging Oracle Integration Cloud on OCI</w:t>
            </w:r>
            <w:r>
              <w:rPr>
                <w:noProof/>
                <w:webHidden/>
              </w:rPr>
              <w:tab/>
            </w:r>
            <w:r>
              <w:rPr>
                <w:noProof/>
                <w:webHidden/>
              </w:rPr>
              <w:fldChar w:fldCharType="begin"/>
            </w:r>
            <w:r>
              <w:rPr>
                <w:noProof/>
                <w:webHidden/>
              </w:rPr>
              <w:instrText xml:space="preserve"> PAGEREF _Toc7524140 \h </w:instrText>
            </w:r>
            <w:r>
              <w:rPr>
                <w:noProof/>
                <w:webHidden/>
              </w:rPr>
            </w:r>
            <w:r>
              <w:rPr>
                <w:noProof/>
                <w:webHidden/>
              </w:rPr>
              <w:fldChar w:fldCharType="separate"/>
            </w:r>
            <w:r>
              <w:rPr>
                <w:noProof/>
                <w:webHidden/>
              </w:rPr>
              <w:t>14</w:t>
            </w:r>
            <w:r>
              <w:rPr>
                <w:noProof/>
                <w:webHidden/>
              </w:rPr>
              <w:fldChar w:fldCharType="end"/>
            </w:r>
          </w:hyperlink>
        </w:p>
        <w:p w:rsidR="00AF381A" w:rsidRDefault="00AF381A">
          <w:r>
            <w:rPr>
              <w:b/>
              <w:bCs/>
              <w:noProof/>
            </w:rPr>
            <w:fldChar w:fldCharType="end"/>
          </w:r>
        </w:p>
      </w:sdtContent>
    </w:sdt>
    <w:p w:rsidR="000C5549" w:rsidRDefault="000C5549" w:rsidP="000C5549">
      <w:pPr>
        <w:jc w:val="center"/>
      </w:pPr>
    </w:p>
    <w:p w:rsidR="000C5549" w:rsidRDefault="000C5549" w:rsidP="000C5549">
      <w:pPr>
        <w:jc w:val="center"/>
      </w:pPr>
    </w:p>
    <w:p w:rsidR="000C5549" w:rsidRDefault="000C5549" w:rsidP="000C5549"/>
    <w:p w:rsidR="00437167" w:rsidRDefault="00437167" w:rsidP="00636FD8">
      <w:pPr>
        <w:pStyle w:val="Heading1"/>
        <w:numPr>
          <w:ilvl w:val="0"/>
          <w:numId w:val="19"/>
        </w:numPr>
      </w:pPr>
      <w:bookmarkStart w:id="5" w:name="_Toc7524130"/>
      <w:bookmarkStart w:id="6" w:name="_GoBack"/>
      <w:bookmarkEnd w:id="6"/>
      <w:r>
        <w:t>Overview</w:t>
      </w:r>
      <w:bookmarkEnd w:id="2"/>
      <w:bookmarkEnd w:id="3"/>
      <w:bookmarkEnd w:id="4"/>
      <w:bookmarkEnd w:id="5"/>
      <w:r w:rsidR="00EA4FBB">
        <w:t xml:space="preserve"> </w:t>
      </w:r>
    </w:p>
    <w:p w:rsidR="00437167" w:rsidRDefault="00437167" w:rsidP="008826F6">
      <w:pPr>
        <w:pStyle w:val="NoSpacing"/>
      </w:pPr>
    </w:p>
    <w:p w:rsidR="00DC4B77" w:rsidRPr="00DC4B77" w:rsidRDefault="00246725" w:rsidP="00246725">
      <w:pPr>
        <w:pStyle w:val="NoSpacing"/>
        <w:rPr>
          <w:rFonts w:asciiTheme="majorHAnsi" w:hAnsiTheme="majorHAnsi" w:cstheme="majorHAnsi"/>
          <w:sz w:val="16"/>
        </w:rPr>
      </w:pPr>
      <w:r>
        <w:t>Ancestry.com LLC is a privately held online company based in Lehi, Utah. The largest for-profit genealogy company in the world, it operates a network of genealogical, historical record and genetic genealogy websites.</w:t>
      </w:r>
      <w:r w:rsidR="008B7DB4">
        <w:t xml:space="preserve"> </w:t>
      </w:r>
      <w:r>
        <w:t xml:space="preserve">As of November 2018, the company claimed to provide access to approximately 10 billion historical records, to have 3 million paying subscribers </w:t>
      </w:r>
      <w:r w:rsidR="00DC4B77">
        <w:t xml:space="preserve">across its core Ancestry websites and more than 2 million DNA samples in the AncestryDNA database. Ancestry’s paying customers have created more than 80 million family trees on the Ancestry flagship site and its affiliated international websites. They have </w:t>
      </w:r>
      <w:r>
        <w:t xml:space="preserve">sold </w:t>
      </w:r>
      <w:r w:rsidR="00DC4B77">
        <w:t xml:space="preserve">more than </w:t>
      </w:r>
      <w:r>
        <w:t>1</w:t>
      </w:r>
      <w:r w:rsidR="00DC4B77">
        <w:t xml:space="preserve">8 million DNA kits to customers till recorded date (2018).  </w:t>
      </w:r>
      <w:r w:rsidR="00DC4B77" w:rsidRPr="00DC4B77">
        <w:rPr>
          <w:rFonts w:asciiTheme="majorHAnsi" w:hAnsiTheme="majorHAnsi" w:cstheme="majorHAnsi"/>
          <w:color w:val="000000"/>
          <w:szCs w:val="30"/>
          <w:shd w:val="clear" w:color="auto" w:fill="F8F7F3"/>
        </w:rPr>
        <w:t>Ancestry offers a suite of family history products including Archives, Fold3, Newspapers.com and AncestryDNA sold by its subsidiary, Ancestry.com DNA, LLC, and the AncestryHealth product, offered by its subsidiary AncestryHealth.com, LLC. </w:t>
      </w:r>
    </w:p>
    <w:p w:rsidR="00DC4B77" w:rsidRDefault="00DC4B77" w:rsidP="008826F6">
      <w:pPr>
        <w:pStyle w:val="NoSpacing"/>
      </w:pPr>
    </w:p>
    <w:p w:rsidR="0056115F" w:rsidRDefault="0056115F" w:rsidP="008826F6">
      <w:pPr>
        <w:pStyle w:val="NoSpacing"/>
      </w:pPr>
    </w:p>
    <w:p w:rsidR="0056115F" w:rsidRDefault="00E5483E" w:rsidP="006263A6">
      <w:pPr>
        <w:pStyle w:val="NoSpacing"/>
        <w:numPr>
          <w:ilvl w:val="0"/>
          <w:numId w:val="2"/>
        </w:numPr>
      </w:pPr>
      <w:r>
        <w:t xml:space="preserve">Ancestry.com is currently going through their highest ever growth phase since the company’s inception. They have recorded year over year ‘exponential’ growth since 2015. </w:t>
      </w:r>
    </w:p>
    <w:p w:rsidR="00E76BAF" w:rsidRDefault="002D47C9" w:rsidP="006263A6">
      <w:pPr>
        <w:pStyle w:val="NoSpacing"/>
        <w:numPr>
          <w:ilvl w:val="0"/>
          <w:numId w:val="2"/>
        </w:numPr>
      </w:pPr>
      <w:r>
        <w:t xml:space="preserve">They had purchased Integration Cloud Service and Managed File Transfer Cloud Service as part of their 2017 Global EBS expansion and Planning Central implementation. </w:t>
      </w:r>
    </w:p>
    <w:p w:rsidR="00917734" w:rsidRDefault="00917734" w:rsidP="009A63F6">
      <w:pPr>
        <w:pStyle w:val="NoSpacing"/>
        <w:numPr>
          <w:ilvl w:val="1"/>
          <w:numId w:val="2"/>
        </w:numPr>
      </w:pPr>
      <w:r>
        <w:t>Oracle Cloud Products in this solution are as follows:-</w:t>
      </w:r>
    </w:p>
    <w:p w:rsidR="00917734" w:rsidRPr="00FB4513" w:rsidRDefault="00917734" w:rsidP="009A63F6">
      <w:pPr>
        <w:pStyle w:val="NoSpacing"/>
        <w:numPr>
          <w:ilvl w:val="2"/>
          <w:numId w:val="2"/>
        </w:numPr>
        <w:rPr>
          <w:highlight w:val="yellow"/>
        </w:rPr>
      </w:pPr>
      <w:r w:rsidRPr="00FB4513">
        <w:rPr>
          <w:highlight w:val="yellow"/>
        </w:rPr>
        <w:t>Oracle Planning Central (SaaS)</w:t>
      </w:r>
    </w:p>
    <w:p w:rsidR="00917734" w:rsidRPr="00FB4513" w:rsidRDefault="00917734" w:rsidP="009A63F6">
      <w:pPr>
        <w:pStyle w:val="NoSpacing"/>
        <w:numPr>
          <w:ilvl w:val="2"/>
          <w:numId w:val="2"/>
        </w:numPr>
        <w:rPr>
          <w:highlight w:val="yellow"/>
        </w:rPr>
      </w:pPr>
      <w:r w:rsidRPr="00FB4513">
        <w:rPr>
          <w:highlight w:val="yellow"/>
        </w:rPr>
        <w:t>Other PaaS for SaaS components enabling Planning Central are as follows:-</w:t>
      </w:r>
    </w:p>
    <w:p w:rsidR="00917734" w:rsidRPr="00FB4513" w:rsidRDefault="00917734" w:rsidP="009A63F6">
      <w:pPr>
        <w:pStyle w:val="NoSpacing"/>
        <w:numPr>
          <w:ilvl w:val="3"/>
          <w:numId w:val="2"/>
        </w:numPr>
        <w:rPr>
          <w:highlight w:val="yellow"/>
        </w:rPr>
      </w:pPr>
      <w:r w:rsidRPr="00FB4513">
        <w:rPr>
          <w:highlight w:val="yellow"/>
        </w:rPr>
        <w:t xml:space="preserve">Oracle Integration Cloud </w:t>
      </w:r>
    </w:p>
    <w:p w:rsidR="00917734" w:rsidRDefault="00917734" w:rsidP="009A63F6">
      <w:pPr>
        <w:pStyle w:val="NoSpacing"/>
        <w:numPr>
          <w:ilvl w:val="3"/>
          <w:numId w:val="2"/>
        </w:numPr>
      </w:pPr>
      <w:r w:rsidRPr="00917734">
        <w:rPr>
          <w:highlight w:val="yellow"/>
        </w:rPr>
        <w:t>Oracle Managed File Transfer Cloud Service</w:t>
      </w:r>
    </w:p>
    <w:p w:rsidR="00A53CAC" w:rsidRDefault="00A53CAC" w:rsidP="006263A6">
      <w:pPr>
        <w:pStyle w:val="NoSpacing"/>
        <w:numPr>
          <w:ilvl w:val="0"/>
          <w:numId w:val="2"/>
        </w:numPr>
      </w:pPr>
      <w:r>
        <w:t>Ever since the purchase and provisioning of Integration Cloud Service based on Non-Metered Subscription licensing the customer has had consistent issues as follows.</w:t>
      </w:r>
    </w:p>
    <w:p w:rsidR="00A53CAC" w:rsidRDefault="00A53CAC" w:rsidP="00A53CAC">
      <w:pPr>
        <w:pStyle w:val="NoSpacing"/>
        <w:numPr>
          <w:ilvl w:val="1"/>
          <w:numId w:val="2"/>
        </w:numPr>
      </w:pPr>
      <w:r>
        <w:t xml:space="preserve">Product Performance </w:t>
      </w:r>
    </w:p>
    <w:p w:rsidR="00A53CAC" w:rsidRDefault="00A53CAC" w:rsidP="00A53CAC">
      <w:pPr>
        <w:pStyle w:val="NoSpacing"/>
        <w:numPr>
          <w:ilvl w:val="1"/>
          <w:numId w:val="2"/>
        </w:numPr>
      </w:pPr>
      <w:r>
        <w:t xml:space="preserve">Basic Functionality limitations </w:t>
      </w:r>
    </w:p>
    <w:p w:rsidR="00A53CAC" w:rsidRDefault="00A53CAC" w:rsidP="00A53CAC">
      <w:pPr>
        <w:pStyle w:val="NoSpacing"/>
        <w:numPr>
          <w:ilvl w:val="1"/>
          <w:numId w:val="2"/>
        </w:numPr>
      </w:pPr>
      <w:r>
        <w:t xml:space="preserve">Oracle Support organization’s responses or lack thereof to investigate and accurately assess the situation and provide guidance and recommendations to troubleshoot issues. </w:t>
      </w:r>
    </w:p>
    <w:p w:rsidR="00A53CAC" w:rsidRDefault="00A53CAC" w:rsidP="00A53CAC">
      <w:pPr>
        <w:pStyle w:val="NoSpacing"/>
        <w:numPr>
          <w:ilvl w:val="1"/>
          <w:numId w:val="2"/>
        </w:numPr>
      </w:pPr>
      <w:r>
        <w:t>A continual and steady increase in the number of SRs</w:t>
      </w:r>
    </w:p>
    <w:p w:rsidR="00A53CAC" w:rsidRDefault="00A53CAC" w:rsidP="00A53CAC">
      <w:pPr>
        <w:pStyle w:val="NoSpacing"/>
        <w:numPr>
          <w:ilvl w:val="1"/>
          <w:numId w:val="2"/>
        </w:numPr>
      </w:pPr>
      <w:r>
        <w:t>Severity 2SR 3-17880288751 : Security Policy "FTP Public Key Authentication" not working for FTP adapter</w:t>
      </w:r>
    </w:p>
    <w:p w:rsidR="00A53CAC" w:rsidRDefault="00A53CAC" w:rsidP="00A53CAC">
      <w:pPr>
        <w:pStyle w:val="NoSpacing"/>
        <w:numPr>
          <w:ilvl w:val="1"/>
          <w:numId w:val="2"/>
        </w:numPr>
      </w:pPr>
      <w:r>
        <w:t>Severity 2SR 3-17882775058 : Oracle Integration Cloud Service - System outage.</w:t>
      </w:r>
    </w:p>
    <w:p w:rsidR="00A53CAC" w:rsidRDefault="00A53CAC" w:rsidP="00A53CAC">
      <w:pPr>
        <w:pStyle w:val="NoSpacing"/>
        <w:numPr>
          <w:ilvl w:val="1"/>
          <w:numId w:val="2"/>
        </w:numPr>
      </w:pPr>
      <w:r>
        <w:t>Severity 2SR 3-17867068301 : MFT Error while starting the hosted server SFTP 7522</w:t>
      </w:r>
    </w:p>
    <w:p w:rsidR="005A6670" w:rsidRDefault="005A6670" w:rsidP="00932F59">
      <w:pPr>
        <w:pStyle w:val="ListParagraph"/>
        <w:numPr>
          <w:ilvl w:val="1"/>
          <w:numId w:val="2"/>
        </w:numPr>
        <w:rPr>
          <w:rFonts w:asciiTheme="majorHAnsi" w:hAnsiTheme="majorHAnsi" w:cstheme="majorHAnsi"/>
          <w:bCs/>
          <w:color w:val="003D5B"/>
          <w:bdr w:val="none" w:sz="0" w:space="0" w:color="auto" w:frame="1"/>
          <w:shd w:val="clear" w:color="auto" w:fill="FFFFFF"/>
        </w:rPr>
      </w:pPr>
      <w:r w:rsidRPr="00932F59">
        <w:rPr>
          <w:rFonts w:asciiTheme="majorHAnsi" w:hAnsiTheme="majorHAnsi" w:cstheme="majorHAnsi"/>
          <w:bCs/>
          <w:color w:val="003D5B"/>
          <w:bdr w:val="none" w:sz="0" w:space="0" w:color="auto" w:frame="1"/>
          <w:shd w:val="clear" w:color="auto" w:fill="FFFFFF"/>
        </w:rPr>
        <w:lastRenderedPageBreak/>
        <w:t>Severity 1</w:t>
      </w:r>
      <w:r w:rsidRPr="00932F59">
        <w:rPr>
          <w:rFonts w:asciiTheme="majorHAnsi" w:hAnsiTheme="majorHAnsi" w:cstheme="majorHAnsi"/>
          <w:noProof/>
        </w:rPr>
        <w:drawing>
          <wp:inline distT="0" distB="0" distL="0" distR="0">
            <wp:extent cx="148590" cy="138430"/>
            <wp:effectExtent l="0" t="0" r="3810" b="0"/>
            <wp:docPr id="2079" name="Picture 2079" descr="Severity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verity 1"/>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148590" cy="138430"/>
                    </a:xfrm>
                    <a:prstGeom prst="rect">
                      <a:avLst/>
                    </a:prstGeom>
                    <a:noFill/>
                    <a:ln>
                      <a:noFill/>
                    </a:ln>
                  </pic:spPr>
                </pic:pic>
              </a:graphicData>
            </a:graphic>
          </wp:inline>
        </w:drawing>
      </w:r>
      <w:r w:rsidRPr="00932F59">
        <w:rPr>
          <w:rFonts w:asciiTheme="majorHAnsi" w:hAnsiTheme="majorHAnsi" w:cstheme="majorHAnsi"/>
          <w:bCs/>
          <w:color w:val="003D5B"/>
          <w:bdr w:val="none" w:sz="0" w:space="0" w:color="auto" w:frame="1"/>
          <w:shd w:val="clear" w:color="auto" w:fill="FFFFFF"/>
        </w:rPr>
        <w:t>SR 3-18212515281 : PathBuilderException: unable to find valid certification path</w:t>
      </w:r>
    </w:p>
    <w:p w:rsidR="008A2281" w:rsidRDefault="008A2281" w:rsidP="00DA1155">
      <w:pPr>
        <w:numPr>
          <w:ilvl w:val="0"/>
          <w:numId w:val="2"/>
        </w:numPr>
        <w:spacing w:after="0" w:line="240" w:lineRule="auto"/>
        <w:rPr>
          <w:rFonts w:eastAsia="Times New Roman"/>
        </w:rPr>
      </w:pPr>
      <w:r>
        <w:rPr>
          <w:rFonts w:eastAsia="Times New Roman"/>
        </w:rPr>
        <w:t xml:space="preserve">The customer has established a regular practice to RESTART the ICS Agent every Sunday so as to ascertain that the Agent does not go down and cause intermittent issues during message processing. </w:t>
      </w:r>
    </w:p>
    <w:p w:rsidR="006638BF" w:rsidRDefault="006638BF" w:rsidP="00DA1155">
      <w:pPr>
        <w:numPr>
          <w:ilvl w:val="0"/>
          <w:numId w:val="2"/>
        </w:numPr>
        <w:spacing w:after="0" w:line="240" w:lineRule="auto"/>
        <w:rPr>
          <w:rFonts w:eastAsia="Times New Roman"/>
        </w:rPr>
      </w:pPr>
      <w:r>
        <w:rPr>
          <w:rFonts w:eastAsia="Times New Roman"/>
        </w:rPr>
        <w:t>The following message/transactions payload and throughput details during June/July/August 2018 as a frame of reference towards the impact of the effectiveness of Integration Cloud Service running in OCI-Classic</w:t>
      </w:r>
    </w:p>
    <w:p w:rsidR="006638BF" w:rsidRDefault="006638BF" w:rsidP="00FD1F75">
      <w:pPr>
        <w:pStyle w:val="Heading1"/>
      </w:pPr>
    </w:p>
    <w:p w:rsidR="006638BF" w:rsidRPr="006638BF" w:rsidRDefault="00010A55" w:rsidP="006638BF">
      <w:r>
        <w:t xml:space="preserve">         </w:t>
      </w:r>
      <w:r w:rsidR="006638BF">
        <w:rPr>
          <w:noProof/>
        </w:rPr>
        <w:drawing>
          <wp:inline distT="0" distB="0" distL="0" distR="0" wp14:anchorId="542DA6E4" wp14:editId="6F0730B9">
            <wp:extent cx="7229475" cy="1571625"/>
            <wp:effectExtent l="0" t="0" r="9525"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7229475" cy="1571625"/>
                    </a:xfrm>
                    <a:prstGeom prst="rect">
                      <a:avLst/>
                    </a:prstGeom>
                  </pic:spPr>
                </pic:pic>
              </a:graphicData>
            </a:graphic>
          </wp:inline>
        </w:drawing>
      </w:r>
      <w:r>
        <w:t xml:space="preserve">  </w:t>
      </w:r>
    </w:p>
    <w:p w:rsidR="00F35EA0" w:rsidRPr="00636FD8" w:rsidRDefault="00FC1E86" w:rsidP="00636FD8">
      <w:pPr>
        <w:pStyle w:val="Heading1"/>
        <w:numPr>
          <w:ilvl w:val="0"/>
          <w:numId w:val="19"/>
        </w:numPr>
        <w:rPr>
          <w:highlight w:val="yellow"/>
        </w:rPr>
      </w:pPr>
      <w:bookmarkStart w:id="7" w:name="_Toc7524131"/>
      <w:r w:rsidRPr="00636FD8">
        <w:rPr>
          <w:highlight w:val="yellow"/>
        </w:rPr>
        <w:t>IMPORTANT</w:t>
      </w:r>
      <w:r w:rsidR="00636FD8" w:rsidRPr="00636FD8">
        <w:rPr>
          <w:highlight w:val="yellow"/>
        </w:rPr>
        <w:t xml:space="preserve"> – MIGRATION ARTIFACTS</w:t>
      </w:r>
      <w:bookmarkEnd w:id="7"/>
    </w:p>
    <w:p w:rsidR="00FC1E86" w:rsidRPr="00E010BC" w:rsidRDefault="00FC1E86" w:rsidP="00FC1E86">
      <w:pPr>
        <w:pStyle w:val="ListParagraph"/>
        <w:numPr>
          <w:ilvl w:val="0"/>
          <w:numId w:val="18"/>
        </w:numPr>
      </w:pPr>
      <w:r w:rsidRPr="00E010BC">
        <w:t xml:space="preserve">This OCI-C to OCI migration is for the following SKUs and Cloud Product Items which are part of a larger SaaS deal. </w:t>
      </w:r>
    </w:p>
    <w:tbl>
      <w:tblPr>
        <w:tblW w:w="0" w:type="auto"/>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2761"/>
        <w:gridCol w:w="151"/>
        <w:gridCol w:w="2841"/>
      </w:tblGrid>
      <w:tr w:rsidR="00D65CEA" w:rsidTr="00D65CEA">
        <w:trPr>
          <w:tblCellSpacing w:w="15" w:type="dxa"/>
        </w:trPr>
        <w:tc>
          <w:tcPr>
            <w:tcW w:w="0" w:type="auto"/>
            <w:gridSpan w:val="3"/>
            <w:tcBorders>
              <w:top w:val="nil"/>
              <w:left w:val="nil"/>
              <w:bottom w:val="nil"/>
              <w:right w:val="nil"/>
            </w:tcBorders>
            <w:shd w:val="clear" w:color="auto" w:fill="FFFFFF"/>
            <w:vAlign w:val="center"/>
            <w:hideMark/>
          </w:tcPr>
          <w:p w:rsidR="00D65CEA" w:rsidRPr="00D65CEA" w:rsidRDefault="00D65CEA" w:rsidP="00D65CEA">
            <w:pPr>
              <w:pStyle w:val="ListParagraph"/>
              <w:numPr>
                <w:ilvl w:val="0"/>
                <w:numId w:val="18"/>
              </w:numPr>
              <w:spacing w:after="240"/>
              <w:textAlignment w:val="top"/>
              <w:rPr>
                <w:rFonts w:ascii="Arial" w:hAnsi="Arial" w:cs="Arial"/>
                <w:bCs/>
                <w:color w:val="000000"/>
                <w:sz w:val="18"/>
                <w:szCs w:val="18"/>
                <w:highlight w:val="yellow"/>
              </w:rPr>
            </w:pPr>
            <w:r w:rsidRPr="00D65CEA">
              <w:rPr>
                <w:rFonts w:ascii="Arial" w:hAnsi="Arial" w:cs="Arial"/>
                <w:bCs/>
                <w:color w:val="000000"/>
                <w:sz w:val="18"/>
                <w:szCs w:val="18"/>
                <w:highlight w:val="yellow"/>
              </w:rPr>
              <w:t>The Following Customer Cloud Information for your reference.</w:t>
            </w:r>
          </w:p>
          <w:p w:rsidR="00D65CEA" w:rsidRDefault="00D65CEA">
            <w:pPr>
              <w:spacing w:after="240"/>
              <w:textAlignment w:val="top"/>
              <w:rPr>
                <w:rFonts w:ascii="Arial" w:hAnsi="Arial" w:cs="Arial"/>
                <w:b/>
                <w:bCs/>
                <w:color w:val="000000"/>
                <w:sz w:val="18"/>
                <w:szCs w:val="18"/>
              </w:rPr>
            </w:pPr>
            <w:r>
              <w:rPr>
                <w:rFonts w:ascii="Arial" w:hAnsi="Arial" w:cs="Arial"/>
                <w:b/>
                <w:bCs/>
                <w:color w:val="000000"/>
                <w:sz w:val="18"/>
                <w:szCs w:val="18"/>
              </w:rPr>
              <w:t>Cloud Information</w:t>
            </w:r>
          </w:p>
        </w:tc>
      </w:tr>
      <w:tr w:rsidR="00D65CEA" w:rsidTr="00D65CEA">
        <w:trPr>
          <w:tblCellSpacing w:w="15" w:type="dxa"/>
        </w:trPr>
        <w:tc>
          <w:tcPr>
            <w:tcW w:w="0" w:type="auto"/>
            <w:shd w:val="clear" w:color="auto" w:fill="FFFFFF"/>
            <w:hideMark/>
          </w:tcPr>
          <w:p w:rsidR="00D65CEA" w:rsidRDefault="00D65CEA">
            <w:pPr>
              <w:spacing w:after="0"/>
              <w:rPr>
                <w:rFonts w:ascii="Arial" w:hAnsi="Arial" w:cs="Arial"/>
                <w:b/>
                <w:bCs/>
                <w:color w:val="000000"/>
                <w:sz w:val="18"/>
                <w:szCs w:val="18"/>
              </w:rPr>
            </w:pPr>
            <w:r>
              <w:rPr>
                <w:rFonts w:ascii="Arial" w:hAnsi="Arial" w:cs="Arial"/>
                <w:b/>
                <w:bCs/>
                <w:color w:val="000000"/>
                <w:sz w:val="18"/>
                <w:szCs w:val="18"/>
              </w:rPr>
              <w:t>SPM Plan Number</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10483615</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Data Center Region</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US001</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Buyer Email</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scronje@ancestry.com</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lastRenderedPageBreak/>
              <w:t>Service Admin Email</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rgrant@ancestry.com</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M2M/Term</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TERM</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T4C (Y/N)</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N</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Auto-Renewal (Y/N)</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N</w:t>
            </w: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r>
              <w:rPr>
                <w:rFonts w:ascii="Arial" w:hAnsi="Arial" w:cs="Arial"/>
                <w:b/>
                <w:bCs/>
                <w:color w:val="000000"/>
                <w:sz w:val="18"/>
                <w:szCs w:val="18"/>
              </w:rPr>
              <w:t>COTERM</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Y</w:t>
            </w:r>
          </w:p>
        </w:tc>
      </w:tr>
      <w:tr w:rsidR="00D65CEA" w:rsidTr="00D65CEA">
        <w:trPr>
          <w:tblCellSpacing w:w="15" w:type="dxa"/>
        </w:trPr>
        <w:tc>
          <w:tcPr>
            <w:tcW w:w="0" w:type="auto"/>
            <w:shd w:val="clear" w:color="auto" w:fill="FFFFFF"/>
            <w:vAlign w:val="center"/>
            <w:hideMark/>
          </w:tcPr>
          <w:p w:rsidR="00D65CEA" w:rsidRDefault="00D65CEA">
            <w:pPr>
              <w:rPr>
                <w:rFonts w:ascii="Arial" w:hAnsi="Arial" w:cs="Arial"/>
                <w:color w:val="000000"/>
                <w:sz w:val="18"/>
                <w:szCs w:val="18"/>
              </w:rPr>
            </w:pPr>
          </w:p>
        </w:tc>
        <w:tc>
          <w:tcPr>
            <w:tcW w:w="0" w:type="auto"/>
            <w:shd w:val="clear" w:color="auto" w:fill="FFFFFF"/>
            <w:vAlign w:val="center"/>
            <w:hideMark/>
          </w:tcPr>
          <w:p w:rsidR="00D65CEA" w:rsidRDefault="00D65CEA">
            <w:pPr>
              <w:rPr>
                <w:sz w:val="20"/>
                <w:szCs w:val="20"/>
              </w:rPr>
            </w:pPr>
          </w:p>
        </w:tc>
        <w:tc>
          <w:tcPr>
            <w:tcW w:w="0" w:type="auto"/>
            <w:shd w:val="clear" w:color="auto" w:fill="FFFFFF"/>
            <w:vAlign w:val="center"/>
            <w:hideMark/>
          </w:tcPr>
          <w:p w:rsidR="00D65CEA" w:rsidRDefault="00D65CEA">
            <w:pPr>
              <w:rPr>
                <w:sz w:val="20"/>
                <w:szCs w:val="20"/>
              </w:rPr>
            </w:pPr>
          </w:p>
        </w:tc>
      </w:tr>
      <w:tr w:rsidR="00D65CEA" w:rsidTr="00D65CEA">
        <w:trPr>
          <w:tblCellSpacing w:w="15" w:type="dxa"/>
        </w:trPr>
        <w:tc>
          <w:tcPr>
            <w:tcW w:w="0" w:type="auto"/>
            <w:shd w:val="clear" w:color="auto" w:fill="FFFFFF"/>
            <w:hideMark/>
          </w:tcPr>
          <w:p w:rsidR="00D65CEA" w:rsidRDefault="00D65CEA">
            <w:pPr>
              <w:rPr>
                <w:rFonts w:ascii="Arial" w:hAnsi="Arial" w:cs="Arial"/>
                <w:b/>
                <w:bCs/>
                <w:color w:val="000000"/>
                <w:sz w:val="18"/>
                <w:szCs w:val="18"/>
              </w:rPr>
            </w:pPr>
            <w:hyperlink r:id="rId11" w:history="1">
              <w:r>
                <w:rPr>
                  <w:rStyle w:val="Hyperlink"/>
                  <w:rFonts w:ascii="Arial" w:hAnsi="Arial" w:cs="Arial"/>
                  <w:b/>
                  <w:bCs/>
                  <w:color w:val="444444"/>
                  <w:sz w:val="18"/>
                  <w:szCs w:val="18"/>
                </w:rPr>
                <w:t>Permalink: </w:t>
              </w:r>
            </w:hyperlink>
            <w:r>
              <w:rPr>
                <w:rFonts w:ascii="Arial" w:hAnsi="Arial" w:cs="Arial"/>
                <w:b/>
                <w:bCs/>
                <w:color w:val="000000"/>
                <w:sz w:val="18"/>
                <w:szCs w:val="18"/>
              </w:rPr>
              <w:t> </w:t>
            </w:r>
          </w:p>
        </w:tc>
        <w:tc>
          <w:tcPr>
            <w:tcW w:w="0" w:type="auto"/>
            <w:shd w:val="clear" w:color="auto" w:fill="FFFFFF"/>
            <w:hideMark/>
          </w:tcPr>
          <w:p w:rsidR="00D65CEA" w:rsidRDefault="00D65CEA">
            <w:pPr>
              <w:rPr>
                <w:rFonts w:ascii="Arial" w:hAnsi="Arial" w:cs="Arial"/>
                <w:color w:val="000000"/>
                <w:sz w:val="18"/>
                <w:szCs w:val="18"/>
              </w:rPr>
            </w:pPr>
            <w:r>
              <w:rPr>
                <w:rFonts w:ascii="Arial" w:hAnsi="Arial" w:cs="Arial"/>
                <w:color w:val="000000"/>
                <w:sz w:val="18"/>
                <w:szCs w:val="18"/>
              </w:rPr>
              <w:t>:</w:t>
            </w:r>
          </w:p>
        </w:tc>
        <w:tc>
          <w:tcPr>
            <w:tcW w:w="0" w:type="auto"/>
            <w:shd w:val="clear" w:color="auto" w:fill="FFFFFF"/>
            <w:hideMark/>
          </w:tcPr>
          <w:p w:rsidR="00D65CEA" w:rsidRDefault="00D65CEA">
            <w:pPr>
              <w:rPr>
                <w:rFonts w:ascii="Arial" w:hAnsi="Arial" w:cs="Arial"/>
                <w:color w:val="000000"/>
                <w:sz w:val="18"/>
                <w:szCs w:val="18"/>
              </w:rPr>
            </w:pPr>
            <w:hyperlink r:id="rId12" w:tgtFrame="_blank" w:history="1">
              <w:r>
                <w:rPr>
                  <w:rStyle w:val="Hyperlink"/>
                  <w:rFonts w:ascii="Arial" w:hAnsi="Arial" w:cs="Arial"/>
                  <w:color w:val="000000"/>
                  <w:sz w:val="18"/>
                  <w:szCs w:val="18"/>
                </w:rPr>
                <w:t>Order 9141684</w:t>
              </w:r>
            </w:hyperlink>
          </w:p>
        </w:tc>
      </w:tr>
    </w:tbl>
    <w:p w:rsidR="00FC1E86" w:rsidRPr="000D502E" w:rsidRDefault="00FC1E86" w:rsidP="000D502E">
      <w:pPr>
        <w:pStyle w:val="ListParagraph"/>
        <w:numPr>
          <w:ilvl w:val="0"/>
          <w:numId w:val="18"/>
        </w:numPr>
      </w:pPr>
      <w:r w:rsidRPr="00E010BC">
        <w:rPr>
          <w:rFonts w:cs="Calibri"/>
        </w:rPr>
        <w:t xml:space="preserve">Sales Order #  9141684 (Booked </w:t>
      </w:r>
      <w:r w:rsidRPr="00E010BC">
        <w:t>02-FEB-18</w:t>
      </w:r>
      <w:r w:rsidRPr="00E010BC">
        <w:rPr>
          <w:rFonts w:cs="Calibri"/>
        </w:rPr>
        <w:t>) was a replacement for Sales Order #</w:t>
      </w:r>
      <w:r w:rsidRPr="00E010BC">
        <w:t xml:space="preserve"> </w:t>
      </w:r>
      <w:r w:rsidRPr="00E010BC">
        <w:rPr>
          <w:rFonts w:cs="Calibri"/>
        </w:rPr>
        <w:t>9091992 (Booked</w:t>
      </w:r>
      <w:r w:rsidRPr="00E010BC">
        <w:rPr>
          <w:rFonts w:cs="Calibri"/>
        </w:rPr>
        <w:t xml:space="preserve"> </w:t>
      </w:r>
      <w:r w:rsidRPr="00E010BC">
        <w:t>01-JUN-17</w:t>
      </w:r>
      <w:r w:rsidRPr="00E010BC">
        <w:rPr>
          <w:rFonts w:cs="Calibri"/>
        </w:rPr>
        <w:t xml:space="preserve"> )</w:t>
      </w:r>
      <w:r w:rsidR="000D502E">
        <w:rPr>
          <w:rFonts w:cs="Calibri"/>
        </w:rPr>
        <w:t xml:space="preserve">. </w:t>
      </w:r>
      <w:r w:rsidRPr="000D502E">
        <w:rPr>
          <w:rFonts w:eastAsia="Times New Roman" w:cs="Calibri"/>
        </w:rPr>
        <w:t>However, w</w:t>
      </w:r>
      <w:r w:rsidRPr="000D502E">
        <w:rPr>
          <w:rFonts w:eastAsia="Times New Roman" w:cs="Calibri"/>
        </w:rPr>
        <w:t>ithin th</w:t>
      </w:r>
      <w:r w:rsidRPr="000D502E">
        <w:rPr>
          <w:rFonts w:eastAsia="Times New Roman" w:cs="Calibri"/>
        </w:rPr>
        <w:t xml:space="preserve">e </w:t>
      </w:r>
      <w:r w:rsidRPr="000D502E">
        <w:rPr>
          <w:rFonts w:eastAsia="Times New Roman" w:cs="Calibri"/>
        </w:rPr>
        <w:t xml:space="preserve">larger </w:t>
      </w:r>
      <w:r w:rsidRPr="000D502E">
        <w:rPr>
          <w:rFonts w:eastAsia="Times New Roman" w:cs="Calibri"/>
        </w:rPr>
        <w:t xml:space="preserve">PaaS </w:t>
      </w:r>
      <w:r w:rsidRPr="000D502E">
        <w:rPr>
          <w:rFonts w:eastAsia="Times New Roman" w:cs="Calibri"/>
        </w:rPr>
        <w:t>deal there a</w:t>
      </w:r>
      <w:r w:rsidRPr="000D502E">
        <w:rPr>
          <w:rFonts w:eastAsia="Times New Roman" w:cs="Calibri"/>
        </w:rPr>
        <w:t>re</w:t>
      </w:r>
      <w:r w:rsidRPr="000D502E">
        <w:rPr>
          <w:rFonts w:eastAsia="Times New Roman" w:cs="Calibri"/>
        </w:rPr>
        <w:t xml:space="preserve"> a few </w:t>
      </w:r>
      <w:r w:rsidRPr="000D502E">
        <w:rPr>
          <w:rFonts w:eastAsia="Times New Roman" w:cs="Calibri"/>
        </w:rPr>
        <w:t>SKUs that are not listed in the above t</w:t>
      </w:r>
      <w:r w:rsidRPr="000D502E">
        <w:rPr>
          <w:rFonts w:eastAsia="Times New Roman" w:cs="Calibri"/>
        </w:rPr>
        <w:t xml:space="preserve">emplate. Many </w:t>
      </w:r>
      <w:r w:rsidRPr="000D502E">
        <w:rPr>
          <w:rFonts w:eastAsia="Times New Roman" w:cs="Calibri"/>
        </w:rPr>
        <w:t xml:space="preserve">SKUs </w:t>
      </w:r>
      <w:r w:rsidRPr="000D502E">
        <w:rPr>
          <w:rFonts w:eastAsia="Times New Roman" w:cs="Calibri"/>
        </w:rPr>
        <w:t xml:space="preserve">MAY be unused and a few </w:t>
      </w:r>
      <w:r w:rsidRPr="000D502E">
        <w:rPr>
          <w:rFonts w:eastAsia="Times New Roman" w:cs="Calibri"/>
        </w:rPr>
        <w:t xml:space="preserve">may NOT have a migration Path forward. </w:t>
      </w:r>
      <w:r w:rsidR="00E010BC" w:rsidRPr="000D502E">
        <w:rPr>
          <w:rFonts w:eastAsia="Times New Roman" w:cs="Calibri"/>
        </w:rPr>
        <w:t>For e</w:t>
      </w:r>
      <w:r w:rsidRPr="000D502E">
        <w:rPr>
          <w:rFonts w:eastAsia="Times New Roman" w:cs="Calibri"/>
        </w:rPr>
        <w:t xml:space="preserve">.g. </w:t>
      </w:r>
      <w:r w:rsidRPr="00E010BC">
        <w:t>Oracle Java Cloud Service - SaaS Extension - S1 - Hosted Environment</w:t>
      </w:r>
      <w:r w:rsidRPr="000D502E">
        <w:rPr>
          <w:rFonts w:cs="Calibri"/>
        </w:rPr>
        <w:t xml:space="preserve"> or </w:t>
      </w:r>
      <w:r w:rsidRPr="00E010BC">
        <w:t>Oracle Database Cloud Multitenant Service - S5 - Hosted Environment</w:t>
      </w:r>
      <w:r w:rsidRPr="000D502E">
        <w:rPr>
          <w:rFonts w:cs="Calibri"/>
        </w:rPr>
        <w:t>)</w:t>
      </w:r>
    </w:p>
    <w:p w:rsidR="000D502E" w:rsidRPr="00701FDA" w:rsidRDefault="00821969" w:rsidP="000D502E">
      <w:pPr>
        <w:pStyle w:val="ListParagraph"/>
        <w:numPr>
          <w:ilvl w:val="0"/>
          <w:numId w:val="17"/>
        </w:numPr>
        <w:spacing w:after="0" w:line="240" w:lineRule="auto"/>
        <w:rPr>
          <w:rFonts w:eastAsiaTheme="minorHAnsi"/>
          <w:b/>
          <w:sz w:val="28"/>
          <w:highlight w:val="yellow"/>
        </w:rPr>
      </w:pPr>
      <w:r w:rsidRPr="00701FDA">
        <w:rPr>
          <w:rFonts w:eastAsiaTheme="minorHAnsi"/>
          <w:b/>
          <w:sz w:val="28"/>
          <w:highlight w:val="yellow"/>
        </w:rPr>
        <w:t>PLEASE MIGRATE THE FOLLOWING SKUs to UCC</w:t>
      </w:r>
    </w:p>
    <w:p w:rsidR="00821969" w:rsidRDefault="00821969" w:rsidP="00041BE1">
      <w:pPr>
        <w:pStyle w:val="ListParagraph"/>
        <w:spacing w:after="0" w:line="240" w:lineRule="auto"/>
        <w:rPr>
          <w:rFonts w:eastAsiaTheme="minorHAnsi"/>
        </w:rPr>
      </w:pPr>
    </w:p>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05"/>
        <w:gridCol w:w="783"/>
        <w:gridCol w:w="1213"/>
        <w:gridCol w:w="378"/>
        <w:gridCol w:w="693"/>
        <w:gridCol w:w="347"/>
        <w:gridCol w:w="663"/>
        <w:gridCol w:w="923"/>
        <w:gridCol w:w="846"/>
        <w:gridCol w:w="1257"/>
        <w:gridCol w:w="1273"/>
        <w:gridCol w:w="495"/>
        <w:gridCol w:w="838"/>
        <w:gridCol w:w="378"/>
        <w:gridCol w:w="643"/>
        <w:gridCol w:w="846"/>
        <w:gridCol w:w="663"/>
      </w:tblGrid>
      <w:tr w:rsidR="00821969" w:rsidRPr="00821969" w:rsidTr="00821969">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8.1...1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B85305</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Oracle Integration Cloud Service - Non-Metered - Hosted Connections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1500603</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8</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8098694</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821969" w:rsidRPr="00821969" w:rsidRDefault="00821969" w:rsidP="00821969">
            <w:pPr>
              <w:spacing w:after="0" w:line="240" w:lineRule="atLeast"/>
              <w:rPr>
                <w:rFonts w:ascii="Arial" w:eastAsia="Times New Roman" w:hAnsi="Arial" w:cs="Arial"/>
                <w:color w:val="000000"/>
                <w:sz w:val="14"/>
                <w:szCs w:val="18"/>
              </w:rPr>
            </w:pPr>
            <w:r w:rsidRPr="00821969">
              <w:rPr>
                <w:rFonts w:ascii="Arial" w:eastAsia="Times New Roman" w:hAnsi="Arial" w:cs="Arial"/>
                <w:color w:val="000000"/>
                <w:sz w:val="14"/>
                <w:szCs w:val="18"/>
              </w:rPr>
              <w:t>05-APR-18</w:t>
            </w:r>
          </w:p>
        </w:tc>
      </w:tr>
    </w:tbl>
    <w:p w:rsidR="00821969" w:rsidRDefault="00821969" w:rsidP="00BD580B">
      <w:pPr>
        <w:spacing w:after="0" w:line="240" w:lineRule="auto"/>
        <w:rPr>
          <w:rFonts w:eastAsiaTheme="minorHAnsi"/>
        </w:rPr>
      </w:pPr>
    </w:p>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3"/>
        <w:gridCol w:w="783"/>
        <w:gridCol w:w="1706"/>
        <w:gridCol w:w="378"/>
        <w:gridCol w:w="816"/>
        <w:gridCol w:w="347"/>
        <w:gridCol w:w="702"/>
        <w:gridCol w:w="923"/>
        <w:gridCol w:w="846"/>
        <w:gridCol w:w="1257"/>
        <w:gridCol w:w="1273"/>
        <w:gridCol w:w="495"/>
        <w:gridCol w:w="905"/>
        <w:gridCol w:w="378"/>
        <w:gridCol w:w="643"/>
        <w:gridCol w:w="347"/>
        <w:gridCol w:w="362"/>
      </w:tblGrid>
      <w:tr w:rsidR="00D81767" w:rsidRPr="00D81767" w:rsidTr="00D81767">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11.1...1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B85282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Oracle Managed File Transfer Cloud Service - Non-metered - Hosted Environment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1500606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D81767" w:rsidRPr="00D81767" w:rsidRDefault="00D81767" w:rsidP="00D81767">
            <w:pPr>
              <w:spacing w:after="0" w:line="240" w:lineRule="atLeast"/>
              <w:rPr>
                <w:rFonts w:ascii="Arial" w:eastAsia="Times New Roman" w:hAnsi="Arial" w:cs="Arial"/>
                <w:color w:val="000000"/>
                <w:sz w:val="14"/>
                <w:szCs w:val="18"/>
              </w:rPr>
            </w:pPr>
            <w:r w:rsidRPr="00D81767">
              <w:rPr>
                <w:rFonts w:ascii="Arial" w:eastAsia="Times New Roman" w:hAnsi="Arial" w:cs="Arial"/>
                <w:color w:val="000000"/>
                <w:sz w:val="14"/>
                <w:szCs w:val="18"/>
              </w:rPr>
              <w:t>-</w:t>
            </w:r>
          </w:p>
        </w:tc>
      </w:tr>
    </w:tbl>
    <w:p w:rsidR="00BD580B" w:rsidRPr="00BD580B" w:rsidRDefault="00BD580B" w:rsidP="00BD580B">
      <w:pPr>
        <w:spacing w:after="0" w:line="240" w:lineRule="auto"/>
        <w:rPr>
          <w:rFonts w:eastAsiaTheme="minorHAnsi"/>
        </w:rPr>
      </w:pPr>
    </w:p>
    <w:p w:rsidR="00FC1E86" w:rsidRDefault="00FC1E86" w:rsidP="00FC1E86"/>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4"/>
        <w:gridCol w:w="783"/>
        <w:gridCol w:w="1111"/>
        <w:gridCol w:w="378"/>
        <w:gridCol w:w="711"/>
        <w:gridCol w:w="347"/>
        <w:gridCol w:w="669"/>
        <w:gridCol w:w="923"/>
        <w:gridCol w:w="846"/>
        <w:gridCol w:w="1257"/>
        <w:gridCol w:w="1273"/>
        <w:gridCol w:w="495"/>
        <w:gridCol w:w="847"/>
        <w:gridCol w:w="378"/>
        <w:gridCol w:w="643"/>
        <w:gridCol w:w="846"/>
        <w:gridCol w:w="653"/>
      </w:tblGrid>
      <w:tr w:rsidR="00FE6DFB" w:rsidRPr="00FE6DFB" w:rsidTr="00FE6DFB">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lastRenderedPageBreak/>
              <w:t>12.1...1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B83543</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Oracle Database Backup Service - Non-metered - TB of Storage Capacity</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1500607</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8087797</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FE6DFB" w:rsidRPr="00FE6DFB" w:rsidRDefault="00FE6DFB" w:rsidP="00FE6DFB">
            <w:pPr>
              <w:spacing w:after="0" w:line="240" w:lineRule="atLeast"/>
              <w:rPr>
                <w:rFonts w:ascii="Arial" w:eastAsia="Times New Roman" w:hAnsi="Arial" w:cs="Arial"/>
                <w:color w:val="000000"/>
                <w:sz w:val="14"/>
                <w:szCs w:val="18"/>
              </w:rPr>
            </w:pPr>
            <w:r w:rsidRPr="00FE6DFB">
              <w:rPr>
                <w:rFonts w:ascii="Arial" w:eastAsia="Times New Roman" w:hAnsi="Arial" w:cs="Arial"/>
                <w:color w:val="000000"/>
                <w:sz w:val="14"/>
                <w:szCs w:val="18"/>
              </w:rPr>
              <w:t>28-FEB-18</w:t>
            </w:r>
          </w:p>
        </w:tc>
      </w:tr>
    </w:tbl>
    <w:p w:rsidR="00FE6DFB" w:rsidRDefault="00FE6DFB" w:rsidP="00FC1E86"/>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4"/>
        <w:gridCol w:w="783"/>
        <w:gridCol w:w="1745"/>
        <w:gridCol w:w="378"/>
        <w:gridCol w:w="795"/>
        <w:gridCol w:w="347"/>
        <w:gridCol w:w="695"/>
        <w:gridCol w:w="923"/>
        <w:gridCol w:w="846"/>
        <w:gridCol w:w="1257"/>
        <w:gridCol w:w="1273"/>
        <w:gridCol w:w="495"/>
        <w:gridCol w:w="893"/>
        <w:gridCol w:w="378"/>
        <w:gridCol w:w="643"/>
        <w:gridCol w:w="347"/>
        <w:gridCol w:w="362"/>
      </w:tblGrid>
      <w:tr w:rsidR="003766B0" w:rsidRPr="003766B0" w:rsidTr="003766B0">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13.1...1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B83456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Oracle Cloud Infrastructure - Object Storage Classic - Non-metered - TB of Storage Capacity</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1500608</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3766B0" w:rsidRPr="003766B0" w:rsidRDefault="003766B0" w:rsidP="003766B0">
            <w:pPr>
              <w:spacing w:after="0" w:line="240" w:lineRule="atLeast"/>
              <w:rPr>
                <w:rFonts w:ascii="Arial" w:eastAsia="Times New Roman" w:hAnsi="Arial" w:cs="Arial"/>
                <w:color w:val="000000"/>
                <w:sz w:val="14"/>
                <w:szCs w:val="18"/>
              </w:rPr>
            </w:pPr>
            <w:r w:rsidRPr="003766B0">
              <w:rPr>
                <w:rFonts w:ascii="Arial" w:eastAsia="Times New Roman" w:hAnsi="Arial" w:cs="Arial"/>
                <w:color w:val="000000"/>
                <w:sz w:val="14"/>
                <w:szCs w:val="18"/>
              </w:rPr>
              <w:t>-</w:t>
            </w:r>
          </w:p>
        </w:tc>
      </w:tr>
    </w:tbl>
    <w:p w:rsidR="00FE6DFB" w:rsidRDefault="00FE6DFB" w:rsidP="00FC1E86"/>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3"/>
        <w:gridCol w:w="783"/>
        <w:gridCol w:w="1203"/>
        <w:gridCol w:w="378"/>
        <w:gridCol w:w="669"/>
        <w:gridCol w:w="347"/>
        <w:gridCol w:w="656"/>
        <w:gridCol w:w="923"/>
        <w:gridCol w:w="846"/>
        <w:gridCol w:w="1257"/>
        <w:gridCol w:w="1273"/>
        <w:gridCol w:w="495"/>
        <w:gridCol w:w="824"/>
        <w:gridCol w:w="378"/>
        <w:gridCol w:w="643"/>
        <w:gridCol w:w="846"/>
        <w:gridCol w:w="640"/>
      </w:tblGrid>
      <w:tr w:rsidR="00676C63" w:rsidRPr="00676C63" w:rsidTr="00676C63">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14.1...1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B83455</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Oracle Cloud Infrastructure - Block Storage Classic - Non-metered - TB of Storage Capacity</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1500609</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8126067</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676C63" w:rsidRPr="00676C63" w:rsidRDefault="00676C63" w:rsidP="00676C63">
            <w:pPr>
              <w:spacing w:after="0" w:line="240" w:lineRule="atLeast"/>
              <w:rPr>
                <w:rFonts w:ascii="Arial" w:eastAsia="Times New Roman" w:hAnsi="Arial" w:cs="Arial"/>
                <w:color w:val="000000"/>
                <w:sz w:val="14"/>
                <w:szCs w:val="18"/>
              </w:rPr>
            </w:pPr>
            <w:r w:rsidRPr="00676C63">
              <w:rPr>
                <w:rFonts w:ascii="Arial" w:eastAsia="Times New Roman" w:hAnsi="Arial" w:cs="Arial"/>
                <w:color w:val="000000"/>
                <w:sz w:val="14"/>
                <w:szCs w:val="18"/>
              </w:rPr>
              <w:t>07-JUN-18</w:t>
            </w:r>
          </w:p>
        </w:tc>
      </w:tr>
    </w:tbl>
    <w:p w:rsidR="003766B0" w:rsidRDefault="003766B0" w:rsidP="00FC1E86"/>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3"/>
        <w:gridCol w:w="783"/>
        <w:gridCol w:w="1720"/>
        <w:gridCol w:w="378"/>
        <w:gridCol w:w="809"/>
        <w:gridCol w:w="347"/>
        <w:gridCol w:w="699"/>
        <w:gridCol w:w="923"/>
        <w:gridCol w:w="846"/>
        <w:gridCol w:w="1257"/>
        <w:gridCol w:w="1273"/>
        <w:gridCol w:w="495"/>
        <w:gridCol w:w="901"/>
        <w:gridCol w:w="378"/>
        <w:gridCol w:w="643"/>
        <w:gridCol w:w="347"/>
        <w:gridCol w:w="362"/>
      </w:tblGrid>
      <w:tr w:rsidR="001859D2" w:rsidRPr="001859D2" w:rsidTr="001859D2">
        <w:trPr>
          <w:tblCellSpacing w:w="0" w:type="dxa"/>
        </w:trPr>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15.1...1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B83555</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Oracle Java Cloud Service - Suite - High Memory - Non-metered - Hosted Environment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01-JUN-17 / 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31-MAY-22</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21237766</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1500610</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ONBOARDING</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PROVISIONED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NA</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No action required</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1</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SaaS</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w:t>
            </w:r>
          </w:p>
        </w:tc>
        <w:tc>
          <w:tcPr>
            <w:tcW w:w="0" w:type="auto"/>
            <w:tcBorders>
              <w:bottom w:val="single" w:sz="6" w:space="0" w:color="999999"/>
            </w:tcBorders>
            <w:shd w:val="clear" w:color="auto" w:fill="B0B0B0"/>
            <w:tcMar>
              <w:top w:w="60" w:type="dxa"/>
              <w:left w:w="150" w:type="dxa"/>
              <w:bottom w:w="60" w:type="dxa"/>
              <w:right w:w="150" w:type="dxa"/>
            </w:tcMar>
            <w:vAlign w:val="center"/>
            <w:hideMark/>
          </w:tcPr>
          <w:p w:rsidR="001859D2" w:rsidRPr="001859D2" w:rsidRDefault="001859D2" w:rsidP="001859D2">
            <w:pPr>
              <w:spacing w:after="0" w:line="240" w:lineRule="atLeast"/>
              <w:rPr>
                <w:rFonts w:ascii="Arial" w:eastAsia="Times New Roman" w:hAnsi="Arial" w:cs="Arial"/>
                <w:color w:val="000000"/>
                <w:sz w:val="14"/>
                <w:szCs w:val="18"/>
              </w:rPr>
            </w:pPr>
            <w:r w:rsidRPr="001859D2">
              <w:rPr>
                <w:rFonts w:ascii="Arial" w:eastAsia="Times New Roman" w:hAnsi="Arial" w:cs="Arial"/>
                <w:color w:val="000000"/>
                <w:sz w:val="14"/>
                <w:szCs w:val="18"/>
              </w:rPr>
              <w:t>-</w:t>
            </w:r>
          </w:p>
        </w:tc>
      </w:tr>
    </w:tbl>
    <w:p w:rsidR="00676C63" w:rsidRDefault="00676C63" w:rsidP="00FC1E86"/>
    <w:tbl>
      <w:tblPr>
        <w:tblW w:w="0" w:type="auto"/>
        <w:tblCellSpacing w:w="0" w:type="dxa"/>
        <w:tblBorders>
          <w:top w:val="single" w:sz="6" w:space="0" w:color="999999"/>
          <w:left w:val="single" w:sz="6" w:space="0" w:color="999999"/>
          <w:bottom w:val="single" w:sz="6" w:space="0" w:color="999999"/>
          <w:right w:val="single" w:sz="6" w:space="0" w:color="999999"/>
        </w:tblBorders>
        <w:shd w:val="clear" w:color="auto" w:fill="B0B0B0"/>
        <w:tblCellMar>
          <w:top w:w="90" w:type="dxa"/>
          <w:left w:w="0" w:type="dxa"/>
          <w:bottom w:w="90" w:type="dxa"/>
          <w:right w:w="0" w:type="dxa"/>
        </w:tblCellMar>
        <w:tblLook w:val="04A0" w:firstRow="1" w:lastRow="0" w:firstColumn="1" w:lastColumn="0" w:noHBand="0" w:noVBand="1"/>
        <w:tblDescription w:val="Order Line Items Table"/>
      </w:tblPr>
      <w:tblGrid>
        <w:gridCol w:w="783"/>
        <w:gridCol w:w="783"/>
        <w:gridCol w:w="1759"/>
        <w:gridCol w:w="378"/>
        <w:gridCol w:w="788"/>
        <w:gridCol w:w="347"/>
        <w:gridCol w:w="693"/>
        <w:gridCol w:w="923"/>
        <w:gridCol w:w="846"/>
        <w:gridCol w:w="1257"/>
        <w:gridCol w:w="1273"/>
        <w:gridCol w:w="495"/>
        <w:gridCol w:w="889"/>
        <w:gridCol w:w="378"/>
        <w:gridCol w:w="643"/>
        <w:gridCol w:w="347"/>
        <w:gridCol w:w="362"/>
      </w:tblGrid>
      <w:tr w:rsidR="00D842D7" w:rsidRPr="00D842D7" w:rsidTr="00D842D7">
        <w:trPr>
          <w:tblCellSpacing w:w="0" w:type="dxa"/>
        </w:trPr>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16.1...1</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B83539</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Oracle Database Cloud Service - Standard Edition - High Memory - Non-metered - Hosted Environment</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0</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01-JUN-17 / 31-MAY-22</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31-MAY-22</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21237766</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1500611</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ONBOARDING</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PROVISIONED</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NA</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No action required</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1</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SaaS</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w:t>
            </w:r>
          </w:p>
        </w:tc>
        <w:tc>
          <w:tcPr>
            <w:tcW w:w="0" w:type="auto"/>
            <w:tcBorders>
              <w:bottom w:val="nil"/>
            </w:tcBorders>
            <w:shd w:val="clear" w:color="auto" w:fill="B0B0B0"/>
            <w:tcMar>
              <w:top w:w="60" w:type="dxa"/>
              <w:left w:w="150" w:type="dxa"/>
              <w:bottom w:w="60" w:type="dxa"/>
              <w:right w:w="150" w:type="dxa"/>
            </w:tcMar>
            <w:vAlign w:val="center"/>
            <w:hideMark/>
          </w:tcPr>
          <w:p w:rsidR="00D842D7" w:rsidRPr="00D842D7" w:rsidRDefault="00D842D7" w:rsidP="00D842D7">
            <w:pPr>
              <w:spacing w:after="0" w:line="240" w:lineRule="atLeast"/>
              <w:rPr>
                <w:rFonts w:ascii="Arial" w:eastAsia="Times New Roman" w:hAnsi="Arial" w:cs="Arial"/>
                <w:color w:val="000000"/>
                <w:sz w:val="14"/>
                <w:szCs w:val="18"/>
              </w:rPr>
            </w:pPr>
            <w:r w:rsidRPr="00D842D7">
              <w:rPr>
                <w:rFonts w:ascii="Arial" w:eastAsia="Times New Roman" w:hAnsi="Arial" w:cs="Arial"/>
                <w:color w:val="000000"/>
                <w:sz w:val="14"/>
                <w:szCs w:val="18"/>
              </w:rPr>
              <w:t>-</w:t>
            </w:r>
          </w:p>
        </w:tc>
      </w:tr>
    </w:tbl>
    <w:p w:rsidR="001859D2" w:rsidRPr="00E010BC" w:rsidRDefault="001859D2" w:rsidP="00FC1E86"/>
    <w:p w:rsidR="00FD1F75" w:rsidRDefault="00F35EA0" w:rsidP="00636FD8">
      <w:pPr>
        <w:pStyle w:val="Heading1"/>
        <w:numPr>
          <w:ilvl w:val="0"/>
          <w:numId w:val="19"/>
        </w:numPr>
      </w:pPr>
      <w:bookmarkStart w:id="8" w:name="_Toc7524132"/>
      <w:r>
        <w:t>A</w:t>
      </w:r>
      <w:r w:rsidR="00AB08B4">
        <w:t xml:space="preserve">ssisted </w:t>
      </w:r>
      <w:r w:rsidR="002141B0">
        <w:t>Migration</w:t>
      </w:r>
      <w:r w:rsidR="00AB08B4">
        <w:t>s</w:t>
      </w:r>
      <w:r w:rsidR="002141B0">
        <w:t xml:space="preserve"> </w:t>
      </w:r>
      <w:r w:rsidR="00D56597">
        <w:t>Key Tasks</w:t>
      </w:r>
      <w:bookmarkEnd w:id="8"/>
    </w:p>
    <w:p w:rsidR="001B3265" w:rsidRDefault="001B3265" w:rsidP="001B3265">
      <w:pPr>
        <w:pStyle w:val="ListParagraph"/>
        <w:numPr>
          <w:ilvl w:val="0"/>
          <w:numId w:val="13"/>
        </w:numPr>
        <w:rPr>
          <w:rFonts w:asciiTheme="majorHAnsi" w:hAnsiTheme="majorHAnsi"/>
        </w:rPr>
      </w:pPr>
      <w:r>
        <w:rPr>
          <w:rFonts w:asciiTheme="majorHAnsi" w:hAnsiTheme="majorHAnsi"/>
        </w:rPr>
        <w:t>Ancestry Cloud OD (Non-Metered) attached</w:t>
      </w:r>
    </w:p>
    <w:p w:rsidR="00AB08B4" w:rsidRDefault="001B3265" w:rsidP="001B3265">
      <w:pPr>
        <w:pStyle w:val="ListParagraph"/>
        <w:numPr>
          <w:ilvl w:val="0"/>
          <w:numId w:val="13"/>
        </w:numPr>
        <w:rPr>
          <w:rFonts w:asciiTheme="majorHAnsi" w:hAnsiTheme="majorHAnsi"/>
        </w:rPr>
      </w:pPr>
      <w:r>
        <w:rPr>
          <w:rFonts w:asciiTheme="majorHAnsi" w:hAnsiTheme="majorHAnsi"/>
        </w:rPr>
        <w:t>Ancestry OIC BOM spreadsheet attached.</w:t>
      </w:r>
      <w:r w:rsidR="00963E54" w:rsidRPr="001B3265">
        <w:rPr>
          <w:rFonts w:asciiTheme="majorHAnsi" w:hAnsiTheme="majorHAnsi"/>
        </w:rPr>
        <w:t xml:space="preserve">  </w:t>
      </w:r>
    </w:p>
    <w:p w:rsidR="001D3A59" w:rsidRDefault="001D3A59" w:rsidP="001B3265">
      <w:pPr>
        <w:pStyle w:val="ListParagraph"/>
        <w:numPr>
          <w:ilvl w:val="0"/>
          <w:numId w:val="13"/>
        </w:numPr>
        <w:rPr>
          <w:rFonts w:asciiTheme="majorHAnsi" w:hAnsiTheme="majorHAnsi"/>
        </w:rPr>
      </w:pPr>
      <w:r>
        <w:rPr>
          <w:rFonts w:asciiTheme="majorHAnsi" w:hAnsiTheme="majorHAnsi"/>
        </w:rPr>
        <w:t>The current state architecture is below</w:t>
      </w:r>
    </w:p>
    <w:p w:rsidR="007D01F4" w:rsidRDefault="001D3A59" w:rsidP="007D01F4">
      <w:pPr>
        <w:pStyle w:val="ListParagraph"/>
        <w:numPr>
          <w:ilvl w:val="0"/>
          <w:numId w:val="13"/>
        </w:numPr>
        <w:rPr>
          <w:rFonts w:asciiTheme="majorHAnsi" w:hAnsiTheme="majorHAnsi"/>
        </w:rPr>
      </w:pPr>
      <w:r>
        <w:rPr>
          <w:rFonts w:asciiTheme="majorHAnsi" w:hAnsiTheme="majorHAnsi"/>
        </w:rPr>
        <w:t>The future state (intermittent and FINAL) architecture detailed in this document.</w:t>
      </w:r>
    </w:p>
    <w:p w:rsidR="00942551" w:rsidRDefault="00942551" w:rsidP="00942551">
      <w:pPr>
        <w:spacing w:after="0" w:line="240" w:lineRule="auto"/>
        <w:rPr>
          <w:rFonts w:asciiTheme="minorHAnsi" w:hAnsiTheme="minorHAnsi" w:cstheme="minorBidi"/>
          <w:color w:val="1F497D"/>
        </w:rPr>
      </w:pPr>
    </w:p>
    <w:p w:rsidR="00942551" w:rsidRPr="00942551" w:rsidRDefault="00942551" w:rsidP="00942551">
      <w:pPr>
        <w:spacing w:after="0" w:line="240" w:lineRule="auto"/>
        <w:rPr>
          <w:rFonts w:asciiTheme="minorHAnsi" w:hAnsiTheme="minorHAnsi" w:cstheme="minorBidi"/>
        </w:rPr>
      </w:pPr>
      <w:r w:rsidRPr="00942551">
        <w:rPr>
          <w:rFonts w:asciiTheme="minorHAnsi" w:hAnsiTheme="minorHAnsi" w:cstheme="minorBidi"/>
        </w:rPr>
        <w:t>Please note that when the customer purchased ICS (Integration Cloud Service) in May, 2017, the ICS license model was ONLY based on connections. There was no editions (Standard or Enterprise). It was priced based on Connections.</w:t>
      </w:r>
    </w:p>
    <w:p w:rsidR="00942551" w:rsidRPr="00942551" w:rsidRDefault="00942551" w:rsidP="00942551">
      <w:pPr>
        <w:rPr>
          <w:rFonts w:asciiTheme="minorHAnsi" w:hAnsiTheme="minorHAnsi" w:cstheme="minorBidi"/>
        </w:rPr>
      </w:pPr>
    </w:p>
    <w:p w:rsidR="00942551" w:rsidRPr="00942551" w:rsidRDefault="00942551" w:rsidP="00942551">
      <w:pPr>
        <w:rPr>
          <w:rFonts w:asciiTheme="minorHAnsi" w:hAnsiTheme="minorHAnsi" w:cstheme="minorBidi"/>
        </w:rPr>
      </w:pPr>
      <w:r w:rsidRPr="00942551">
        <w:rPr>
          <w:rFonts w:asciiTheme="minorHAnsi" w:hAnsiTheme="minorHAnsi" w:cstheme="minorBidi"/>
        </w:rPr>
        <w:t>The Migration to OIC (Oracle Integration Cloud) currently will require that the edition of OIC be ENTEPRISE because of their need to integrate with On-Premise applications (EBS).</w:t>
      </w:r>
    </w:p>
    <w:p w:rsidR="00942551" w:rsidRPr="00942551" w:rsidRDefault="00942551" w:rsidP="00942551">
      <w:pPr>
        <w:rPr>
          <w:rFonts w:asciiTheme="majorHAnsi" w:hAnsiTheme="majorHAnsi"/>
        </w:rPr>
      </w:pPr>
    </w:p>
    <w:p w:rsidR="00FC5C6A" w:rsidRDefault="00FC5C6A" w:rsidP="00A6072A">
      <w:pPr>
        <w:pStyle w:val="Heading1"/>
        <w:numPr>
          <w:ilvl w:val="0"/>
          <w:numId w:val="19"/>
        </w:numPr>
      </w:pPr>
      <w:bookmarkStart w:id="9" w:name="_Toc7524133"/>
      <w:r>
        <w:t>Current State Workloads/Use Cases</w:t>
      </w:r>
      <w:bookmarkEnd w:id="9"/>
    </w:p>
    <w:p w:rsidR="00FC5C6A" w:rsidRDefault="00FC5C6A" w:rsidP="00FC5C6A">
      <w:pPr>
        <w:pStyle w:val="NoSpacing"/>
      </w:pPr>
    </w:p>
    <w:p w:rsidR="00587CD2" w:rsidRDefault="00587CD2" w:rsidP="00FC5C6A">
      <w:pPr>
        <w:pStyle w:val="NoSpacing"/>
      </w:pPr>
    </w:p>
    <w:tbl>
      <w:tblPr>
        <w:tblStyle w:val="TableGrid"/>
        <w:tblW w:w="0" w:type="auto"/>
        <w:tblLook w:val="04A0" w:firstRow="1" w:lastRow="0" w:firstColumn="1" w:lastColumn="0" w:noHBand="0" w:noVBand="1"/>
      </w:tblPr>
      <w:tblGrid>
        <w:gridCol w:w="4316"/>
        <w:gridCol w:w="4317"/>
        <w:gridCol w:w="4317"/>
      </w:tblGrid>
      <w:tr w:rsidR="00E41F68" w:rsidTr="00E41F68">
        <w:tc>
          <w:tcPr>
            <w:tcW w:w="4316" w:type="dxa"/>
            <w:shd w:val="clear" w:color="auto" w:fill="D9D9D9" w:themeFill="background1" w:themeFillShade="D9"/>
            <w:vAlign w:val="center"/>
          </w:tcPr>
          <w:p w:rsidR="00E41F68" w:rsidRPr="00BE29E4" w:rsidRDefault="00E41F68" w:rsidP="00E41F68">
            <w:pPr>
              <w:spacing w:after="0" w:line="240" w:lineRule="auto"/>
              <w:jc w:val="center"/>
              <w:rPr>
                <w:rFonts w:eastAsia="Times New Roman" w:cs="Calibri"/>
                <w:b/>
                <w:bCs/>
                <w:color w:val="000000"/>
              </w:rPr>
            </w:pPr>
            <w:r>
              <w:rPr>
                <w:rFonts w:eastAsia="Times New Roman" w:cs="Calibri"/>
                <w:b/>
                <w:bCs/>
                <w:color w:val="000000"/>
              </w:rPr>
              <w:lastRenderedPageBreak/>
              <w:t>Workload/Use Case</w:t>
            </w:r>
          </w:p>
        </w:tc>
        <w:tc>
          <w:tcPr>
            <w:tcW w:w="4317" w:type="dxa"/>
            <w:shd w:val="clear" w:color="auto" w:fill="D9D9D9" w:themeFill="background1" w:themeFillShade="D9"/>
            <w:vAlign w:val="center"/>
          </w:tcPr>
          <w:p w:rsidR="00E41F68" w:rsidRPr="00BE29E4" w:rsidRDefault="00E41F68" w:rsidP="00E41F68">
            <w:pPr>
              <w:spacing w:after="0" w:line="240" w:lineRule="auto"/>
              <w:jc w:val="center"/>
              <w:rPr>
                <w:rFonts w:eastAsia="Times New Roman" w:cs="Calibri"/>
                <w:b/>
                <w:bCs/>
                <w:color w:val="000000"/>
              </w:rPr>
            </w:pPr>
            <w:r>
              <w:rPr>
                <w:rFonts w:eastAsia="Times New Roman" w:cs="Calibri"/>
                <w:b/>
                <w:bCs/>
                <w:color w:val="000000"/>
              </w:rPr>
              <w:t>DEV/Test, PROD</w:t>
            </w:r>
          </w:p>
        </w:tc>
        <w:tc>
          <w:tcPr>
            <w:tcW w:w="4317" w:type="dxa"/>
            <w:shd w:val="clear" w:color="auto" w:fill="D9D9D9" w:themeFill="background1" w:themeFillShade="D9"/>
            <w:vAlign w:val="center"/>
          </w:tcPr>
          <w:p w:rsidR="00E41F68" w:rsidRPr="00BE29E4" w:rsidRDefault="00E41F68" w:rsidP="00E41F68">
            <w:pPr>
              <w:spacing w:after="0" w:line="240" w:lineRule="auto"/>
              <w:jc w:val="center"/>
              <w:rPr>
                <w:rFonts w:eastAsia="Times New Roman" w:cs="Calibri"/>
                <w:b/>
                <w:bCs/>
                <w:color w:val="000000"/>
              </w:rPr>
            </w:pPr>
            <w:r>
              <w:rPr>
                <w:rFonts w:eastAsia="Times New Roman" w:cs="Calibri"/>
                <w:b/>
                <w:bCs/>
                <w:color w:val="000000"/>
              </w:rPr>
              <w:t>OCI-C Cloud Services(s)</w:t>
            </w:r>
          </w:p>
        </w:tc>
      </w:tr>
      <w:tr w:rsidR="00E41F68" w:rsidTr="00322F11">
        <w:tc>
          <w:tcPr>
            <w:tcW w:w="4316" w:type="dxa"/>
            <w:vAlign w:val="center"/>
          </w:tcPr>
          <w:p w:rsidR="00E41F68" w:rsidRDefault="00DF1F63" w:rsidP="00DF1F63">
            <w:pPr>
              <w:spacing w:after="0" w:line="240" w:lineRule="auto"/>
              <w:rPr>
                <w:rFonts w:eastAsia="Times New Roman" w:cs="Calibri"/>
                <w:color w:val="000000"/>
              </w:rPr>
            </w:pPr>
            <w:r>
              <w:rPr>
                <w:rFonts w:eastAsia="Times New Roman" w:cs="Calibri"/>
                <w:color w:val="000000"/>
              </w:rPr>
              <w:t xml:space="preserve">Integration Use Case. From Cloud to Cloud and Cloud to Ground. </w:t>
            </w:r>
          </w:p>
          <w:p w:rsidR="00DF1F63" w:rsidRDefault="00DF1F63" w:rsidP="00DF1F63">
            <w:pPr>
              <w:pStyle w:val="ListParagraph"/>
              <w:numPr>
                <w:ilvl w:val="0"/>
                <w:numId w:val="8"/>
              </w:numPr>
              <w:spacing w:after="0" w:line="240" w:lineRule="auto"/>
              <w:rPr>
                <w:rFonts w:eastAsia="Times New Roman" w:cs="Calibri"/>
                <w:color w:val="000000"/>
              </w:rPr>
            </w:pPr>
            <w:r>
              <w:rPr>
                <w:rFonts w:eastAsia="Times New Roman" w:cs="Calibri"/>
                <w:color w:val="000000"/>
              </w:rPr>
              <w:t>Cloud (SaaS) – Fusion Planning Central</w:t>
            </w:r>
          </w:p>
          <w:p w:rsidR="00DF1F63" w:rsidRDefault="00DF1F63" w:rsidP="00DF1F63">
            <w:pPr>
              <w:pStyle w:val="ListParagraph"/>
              <w:numPr>
                <w:ilvl w:val="0"/>
                <w:numId w:val="8"/>
              </w:numPr>
              <w:spacing w:after="0" w:line="240" w:lineRule="auto"/>
              <w:rPr>
                <w:rFonts w:eastAsia="Times New Roman" w:cs="Calibri"/>
                <w:color w:val="000000"/>
              </w:rPr>
            </w:pPr>
            <w:r>
              <w:rPr>
                <w:rFonts w:eastAsia="Times New Roman" w:cs="Calibri"/>
                <w:color w:val="000000"/>
              </w:rPr>
              <w:t>Ground (on-premise) EBS v12.1.3</w:t>
            </w:r>
          </w:p>
          <w:p w:rsidR="00BC62CC" w:rsidRPr="00DF1F63" w:rsidRDefault="00BC62CC" w:rsidP="00DF1F63">
            <w:pPr>
              <w:pStyle w:val="ListParagraph"/>
              <w:numPr>
                <w:ilvl w:val="0"/>
                <w:numId w:val="8"/>
              </w:numPr>
              <w:spacing w:after="0" w:line="240" w:lineRule="auto"/>
              <w:rPr>
                <w:rFonts w:eastAsia="Times New Roman" w:cs="Calibri"/>
                <w:color w:val="000000"/>
              </w:rPr>
            </w:pPr>
            <w:r>
              <w:rPr>
                <w:rFonts w:eastAsia="Times New Roman" w:cs="Calibri"/>
                <w:color w:val="000000"/>
              </w:rPr>
              <w:t>Ground (on-premise) Oracle Database v11.2.0.4 and 12c</w:t>
            </w:r>
          </w:p>
        </w:tc>
        <w:tc>
          <w:tcPr>
            <w:tcW w:w="4317" w:type="dxa"/>
            <w:vAlign w:val="center"/>
          </w:tcPr>
          <w:p w:rsidR="00E41F68" w:rsidRPr="00BE29E4" w:rsidRDefault="00E41F68" w:rsidP="00DF1F63">
            <w:pPr>
              <w:spacing w:after="0" w:line="240" w:lineRule="auto"/>
              <w:jc w:val="center"/>
              <w:rPr>
                <w:rFonts w:eastAsia="Times New Roman" w:cs="Calibri"/>
                <w:color w:val="000000"/>
              </w:rPr>
            </w:pPr>
            <w:r>
              <w:rPr>
                <w:rFonts w:eastAsia="Times New Roman" w:cs="Calibri"/>
                <w:color w:val="000000"/>
              </w:rPr>
              <w:t>DEV</w:t>
            </w:r>
            <w:r w:rsidR="00DF1F63">
              <w:rPr>
                <w:rFonts w:eastAsia="Times New Roman" w:cs="Calibri"/>
                <w:color w:val="000000"/>
              </w:rPr>
              <w:t xml:space="preserve">, </w:t>
            </w:r>
            <w:r>
              <w:rPr>
                <w:rFonts w:eastAsia="Times New Roman" w:cs="Calibri"/>
                <w:color w:val="000000"/>
              </w:rPr>
              <w:t>Test</w:t>
            </w:r>
            <w:r w:rsidR="00DF1F63">
              <w:rPr>
                <w:rFonts w:eastAsia="Times New Roman" w:cs="Calibri"/>
                <w:color w:val="000000"/>
              </w:rPr>
              <w:t xml:space="preserve"> and </w:t>
            </w:r>
            <w:r>
              <w:rPr>
                <w:rFonts w:eastAsia="Times New Roman" w:cs="Calibri"/>
                <w:color w:val="000000"/>
              </w:rPr>
              <w:t>PROD</w:t>
            </w:r>
          </w:p>
        </w:tc>
        <w:tc>
          <w:tcPr>
            <w:tcW w:w="4317" w:type="dxa"/>
            <w:vAlign w:val="center"/>
          </w:tcPr>
          <w:p w:rsidR="00E41F68" w:rsidRPr="00BE29E4" w:rsidRDefault="00DF1F63" w:rsidP="00DF1F63">
            <w:pPr>
              <w:spacing w:after="0" w:line="240" w:lineRule="auto"/>
              <w:jc w:val="center"/>
              <w:rPr>
                <w:rFonts w:eastAsia="Times New Roman" w:cs="Calibri"/>
                <w:color w:val="000000"/>
              </w:rPr>
            </w:pPr>
            <w:r>
              <w:rPr>
                <w:rFonts w:eastAsia="Times New Roman" w:cs="Calibri"/>
                <w:color w:val="000000"/>
              </w:rPr>
              <w:t>Integration Cloud Service (ICS)</w:t>
            </w:r>
          </w:p>
        </w:tc>
      </w:tr>
      <w:tr w:rsidR="00E41F68" w:rsidTr="00E41F68">
        <w:tc>
          <w:tcPr>
            <w:tcW w:w="4316" w:type="dxa"/>
          </w:tcPr>
          <w:p w:rsidR="00E41F68" w:rsidRDefault="00E41F68" w:rsidP="00E41F68">
            <w:pPr>
              <w:pStyle w:val="NoSpacing"/>
            </w:pPr>
          </w:p>
        </w:tc>
        <w:tc>
          <w:tcPr>
            <w:tcW w:w="4317" w:type="dxa"/>
          </w:tcPr>
          <w:p w:rsidR="00E41F68" w:rsidRDefault="00E41F68" w:rsidP="00E41F68">
            <w:pPr>
              <w:pStyle w:val="NoSpacing"/>
            </w:pPr>
          </w:p>
        </w:tc>
        <w:tc>
          <w:tcPr>
            <w:tcW w:w="4317" w:type="dxa"/>
          </w:tcPr>
          <w:p w:rsidR="00E41F68" w:rsidRDefault="00E41F68" w:rsidP="00E41F68">
            <w:pPr>
              <w:pStyle w:val="NoSpacing"/>
            </w:pPr>
          </w:p>
        </w:tc>
      </w:tr>
      <w:tr w:rsidR="00E41F68" w:rsidTr="00E41F68">
        <w:tc>
          <w:tcPr>
            <w:tcW w:w="4316" w:type="dxa"/>
          </w:tcPr>
          <w:p w:rsidR="00E41F68" w:rsidRDefault="00E41F68" w:rsidP="00E41F68">
            <w:pPr>
              <w:pStyle w:val="NoSpacing"/>
            </w:pPr>
          </w:p>
        </w:tc>
        <w:tc>
          <w:tcPr>
            <w:tcW w:w="4317" w:type="dxa"/>
          </w:tcPr>
          <w:p w:rsidR="00E41F68" w:rsidRDefault="00E41F68" w:rsidP="00E41F68">
            <w:pPr>
              <w:pStyle w:val="NoSpacing"/>
            </w:pPr>
          </w:p>
        </w:tc>
        <w:tc>
          <w:tcPr>
            <w:tcW w:w="4317" w:type="dxa"/>
          </w:tcPr>
          <w:p w:rsidR="00E41F68" w:rsidRDefault="00E41F68" w:rsidP="00E41F68">
            <w:pPr>
              <w:pStyle w:val="NoSpacing"/>
            </w:pPr>
          </w:p>
        </w:tc>
      </w:tr>
      <w:tr w:rsidR="00E41F68" w:rsidTr="00E41F68">
        <w:tc>
          <w:tcPr>
            <w:tcW w:w="4316" w:type="dxa"/>
          </w:tcPr>
          <w:p w:rsidR="00E41F68" w:rsidRDefault="00E41F68" w:rsidP="00E41F68">
            <w:pPr>
              <w:pStyle w:val="NoSpacing"/>
            </w:pPr>
          </w:p>
        </w:tc>
        <w:tc>
          <w:tcPr>
            <w:tcW w:w="4317" w:type="dxa"/>
          </w:tcPr>
          <w:p w:rsidR="00E41F68" w:rsidRDefault="00E41F68" w:rsidP="00E41F68">
            <w:pPr>
              <w:pStyle w:val="NoSpacing"/>
            </w:pPr>
          </w:p>
        </w:tc>
        <w:tc>
          <w:tcPr>
            <w:tcW w:w="4317" w:type="dxa"/>
          </w:tcPr>
          <w:p w:rsidR="00E41F68" w:rsidRDefault="00E41F68" w:rsidP="00E41F68">
            <w:pPr>
              <w:pStyle w:val="NoSpacing"/>
            </w:pPr>
          </w:p>
        </w:tc>
      </w:tr>
    </w:tbl>
    <w:p w:rsidR="00587CD2" w:rsidRDefault="00587CD2" w:rsidP="00FC5C6A">
      <w:pPr>
        <w:pStyle w:val="NoSpacing"/>
      </w:pPr>
    </w:p>
    <w:p w:rsidR="00FC5C6A" w:rsidRDefault="00FC5C6A" w:rsidP="00FC5C6A">
      <w:pPr>
        <w:pStyle w:val="NoSpacing"/>
      </w:pPr>
    </w:p>
    <w:p w:rsidR="00FC5C6A" w:rsidRDefault="00FC5C6A" w:rsidP="00FC5C6A">
      <w:pPr>
        <w:spacing w:after="0" w:line="240" w:lineRule="auto"/>
        <w:rPr>
          <w:rFonts w:asciiTheme="majorHAnsi" w:eastAsia="Times New Roman" w:hAnsiTheme="majorHAnsi"/>
        </w:rPr>
      </w:pPr>
    </w:p>
    <w:p w:rsidR="00FC5C6A" w:rsidRDefault="00FC5C6A" w:rsidP="001979C3">
      <w:pPr>
        <w:pStyle w:val="Heading1"/>
      </w:pPr>
    </w:p>
    <w:p w:rsidR="00FC5C6A" w:rsidRDefault="00FC5C6A" w:rsidP="00A6072A">
      <w:pPr>
        <w:pStyle w:val="Heading1"/>
        <w:numPr>
          <w:ilvl w:val="0"/>
          <w:numId w:val="19"/>
        </w:numPr>
      </w:pPr>
      <w:bookmarkStart w:id="10" w:name="_Toc7524134"/>
      <w:r>
        <w:t>Current State OCI-C Architecture</w:t>
      </w:r>
      <w:bookmarkEnd w:id="10"/>
    </w:p>
    <w:p w:rsidR="00FC5C6A" w:rsidRDefault="00FC5C6A" w:rsidP="00FC5C6A">
      <w:pPr>
        <w:pStyle w:val="NoSpacing"/>
      </w:pPr>
    </w:p>
    <w:p w:rsidR="00A32955" w:rsidRDefault="003758F5" w:rsidP="00FC5C6A">
      <w:pPr>
        <w:pStyle w:val="NoSpacing"/>
      </w:pPr>
      <w:r>
        <w:t xml:space="preserve">       </w:t>
      </w:r>
    </w:p>
    <w:p w:rsidR="00A32955" w:rsidRDefault="00A32955" w:rsidP="00FC5C6A">
      <w:pPr>
        <w:pStyle w:val="NoSpacing"/>
      </w:pPr>
    </w:p>
    <w:p w:rsidR="00A32955" w:rsidRDefault="00A32955" w:rsidP="00FC5C6A">
      <w:pPr>
        <w:pStyle w:val="NoSpacing"/>
      </w:pPr>
    </w:p>
    <w:p w:rsidR="00943E68" w:rsidRDefault="00A32955" w:rsidP="00FC5C6A">
      <w:pPr>
        <w:pStyle w:val="NoSpacing"/>
      </w:pPr>
      <w:r>
        <w:lastRenderedPageBreak/>
        <w:t xml:space="preserve">           </w:t>
      </w:r>
      <w:r w:rsidR="003758F5">
        <w:t xml:space="preserve">      </w:t>
      </w:r>
      <w:r w:rsidR="00943E68" w:rsidRPr="00943E68">
        <w:rPr>
          <w:noProof/>
        </w:rPr>
        <w:drawing>
          <wp:inline distT="0" distB="0" distL="0" distR="0" wp14:anchorId="62C13383" wp14:editId="0546FC50">
            <wp:extent cx="7138975" cy="5002400"/>
            <wp:effectExtent l="0" t="0" r="508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3"/>
                    <a:stretch>
                      <a:fillRect/>
                    </a:stretch>
                  </pic:blipFill>
                  <pic:spPr>
                    <a:xfrm>
                      <a:off x="0" y="0"/>
                      <a:ext cx="7142360" cy="5004772"/>
                    </a:xfrm>
                    <a:prstGeom prst="rect">
                      <a:avLst/>
                    </a:prstGeom>
                  </pic:spPr>
                </pic:pic>
              </a:graphicData>
            </a:graphic>
          </wp:inline>
        </w:drawing>
      </w:r>
    </w:p>
    <w:p w:rsidR="00943E68" w:rsidRDefault="00943E68" w:rsidP="00FC5C6A">
      <w:pPr>
        <w:pStyle w:val="NoSpacing"/>
      </w:pPr>
    </w:p>
    <w:p w:rsidR="00FC5C6A" w:rsidRDefault="00FC5C6A" w:rsidP="001979C3">
      <w:pPr>
        <w:pStyle w:val="Heading1"/>
      </w:pPr>
    </w:p>
    <w:p w:rsidR="00FC5C6A" w:rsidRDefault="00FC5C6A" w:rsidP="00FC5C6A"/>
    <w:p w:rsidR="00FC5C6A" w:rsidRDefault="00FC5C6A" w:rsidP="00A6072A">
      <w:pPr>
        <w:pStyle w:val="Heading1"/>
        <w:numPr>
          <w:ilvl w:val="0"/>
          <w:numId w:val="19"/>
        </w:numPr>
      </w:pPr>
      <w:bookmarkStart w:id="11" w:name="_Toc7524135"/>
      <w:r>
        <w:t>Current State OCI-C Network Architecture</w:t>
      </w:r>
      <w:bookmarkEnd w:id="11"/>
    </w:p>
    <w:p w:rsidR="00FC5C6A" w:rsidRDefault="00E343E6" w:rsidP="00FC5C6A">
      <w:pPr>
        <w:pStyle w:val="NoSpacing"/>
      </w:pPr>
      <w:r>
        <w:t>Integration Cloud Service (on OCI-C) is a SaaS like service provisioned out of Oracle Internal Compute. The details on internal Service such as VM, Networks and Load Balancers are completely non accessible and non-visible to the customer to provide a SaaS like experience.</w:t>
      </w:r>
    </w:p>
    <w:p w:rsidR="00FC5C6A" w:rsidRPr="00FC5C6A" w:rsidRDefault="00FC5C6A" w:rsidP="00FC5C6A"/>
    <w:p w:rsidR="001979C3" w:rsidRDefault="001979C3" w:rsidP="00A6072A">
      <w:pPr>
        <w:pStyle w:val="Heading1"/>
        <w:numPr>
          <w:ilvl w:val="0"/>
          <w:numId w:val="19"/>
        </w:numPr>
      </w:pPr>
      <w:bookmarkStart w:id="12" w:name="_Toc7524136"/>
      <w:r>
        <w:t>OCI Bill of Material (BOM)</w:t>
      </w:r>
      <w:bookmarkEnd w:id="12"/>
    </w:p>
    <w:p w:rsidR="001979C3" w:rsidRDefault="001979C3" w:rsidP="001979C3">
      <w:pPr>
        <w:pStyle w:val="NoSpacing"/>
      </w:pPr>
      <w:r>
        <w:t>This section to be updated with OCI Bill of Material (BOM).</w:t>
      </w:r>
      <w:r w:rsidR="00D56E12">
        <w:t xml:space="preserve">  </w:t>
      </w:r>
      <w:r w:rsidR="00A6072A">
        <w:t>Include non</w:t>
      </w:r>
      <w:r w:rsidR="00295CD6">
        <w:t>-Production, Production and DR if applicable</w:t>
      </w:r>
      <w:r w:rsidR="00D56E12">
        <w:t>.</w:t>
      </w:r>
    </w:p>
    <w:p w:rsidR="00295CD6" w:rsidRDefault="00295CD6" w:rsidP="001979C3">
      <w:pPr>
        <w:pStyle w:val="NoSpacing"/>
      </w:pPr>
    </w:p>
    <w:p w:rsidR="00295CD6" w:rsidRPr="00295CD6" w:rsidRDefault="00295CD6" w:rsidP="001979C3">
      <w:pPr>
        <w:pStyle w:val="NoSpacing"/>
        <w:rPr>
          <w:b/>
          <w:sz w:val="28"/>
          <w:u w:val="single"/>
        </w:rPr>
      </w:pPr>
      <w:r w:rsidRPr="00295CD6">
        <w:rPr>
          <w:b/>
          <w:sz w:val="28"/>
          <w:u w:val="single"/>
        </w:rPr>
        <w:t>Production</w:t>
      </w:r>
    </w:p>
    <w:p w:rsidR="00877A92" w:rsidRDefault="00877A92">
      <w:pPr>
        <w:spacing w:after="0" w:line="240" w:lineRule="auto"/>
        <w:rPr>
          <w:rFonts w:asciiTheme="majorHAnsi" w:eastAsia="Times New Roman" w:hAnsiTheme="majorHAnsi"/>
        </w:rPr>
      </w:pPr>
    </w:p>
    <w:tbl>
      <w:tblPr>
        <w:tblW w:w="12958"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1"/>
        <w:gridCol w:w="976"/>
        <w:gridCol w:w="1032"/>
        <w:gridCol w:w="894"/>
        <w:gridCol w:w="1023"/>
        <w:gridCol w:w="1027"/>
        <w:gridCol w:w="669"/>
        <w:gridCol w:w="1020"/>
        <w:gridCol w:w="816"/>
        <w:gridCol w:w="1386"/>
        <w:gridCol w:w="1314"/>
      </w:tblGrid>
      <w:tr w:rsidR="008E389E" w:rsidRPr="00BE29E4" w:rsidTr="008E389E">
        <w:trPr>
          <w:trHeight w:val="300"/>
        </w:trPr>
        <w:tc>
          <w:tcPr>
            <w:tcW w:w="2801"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Cloud Service</w:t>
            </w:r>
          </w:p>
        </w:tc>
        <w:tc>
          <w:tcPr>
            <w:tcW w:w="976"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Type</w:t>
            </w:r>
          </w:p>
        </w:tc>
        <w:tc>
          <w:tcPr>
            <w:tcW w:w="1032"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Metric</w:t>
            </w:r>
          </w:p>
        </w:tc>
        <w:tc>
          <w:tcPr>
            <w:tcW w:w="894"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SKU</w:t>
            </w:r>
          </w:p>
        </w:tc>
        <w:tc>
          <w:tcPr>
            <w:tcW w:w="1023"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Quantity</w:t>
            </w:r>
          </w:p>
        </w:tc>
        <w:tc>
          <w:tcPr>
            <w:tcW w:w="1027"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Duration in Months</w:t>
            </w:r>
          </w:p>
        </w:tc>
        <w:tc>
          <w:tcPr>
            <w:tcW w:w="669"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List Price</w:t>
            </w:r>
          </w:p>
        </w:tc>
        <w:tc>
          <w:tcPr>
            <w:tcW w:w="1020"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Discount</w:t>
            </w:r>
          </w:p>
        </w:tc>
        <w:tc>
          <w:tcPr>
            <w:tcW w:w="816"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Selling Price</w:t>
            </w:r>
          </w:p>
        </w:tc>
        <w:tc>
          <w:tcPr>
            <w:tcW w:w="1386"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Price/Month</w:t>
            </w:r>
          </w:p>
        </w:tc>
        <w:tc>
          <w:tcPr>
            <w:tcW w:w="1314" w:type="dxa"/>
            <w:shd w:val="clear" w:color="000000" w:fill="D9D9D9"/>
            <w:vAlign w:val="center"/>
            <w:hideMark/>
          </w:tcPr>
          <w:p w:rsidR="00BE29E4" w:rsidRPr="00BE29E4" w:rsidRDefault="00BE29E4" w:rsidP="00BE29E4">
            <w:pPr>
              <w:spacing w:after="0" w:line="240" w:lineRule="auto"/>
              <w:jc w:val="center"/>
              <w:rPr>
                <w:rFonts w:eastAsia="Times New Roman" w:cs="Calibri"/>
                <w:b/>
                <w:bCs/>
                <w:color w:val="000000"/>
              </w:rPr>
            </w:pPr>
            <w:r w:rsidRPr="00BE29E4">
              <w:rPr>
                <w:rFonts w:eastAsia="Times New Roman" w:cs="Calibri"/>
                <w:b/>
                <w:bCs/>
                <w:color w:val="000000"/>
              </w:rPr>
              <w:t>Net Fee for 1 Year</w:t>
            </w:r>
          </w:p>
        </w:tc>
      </w:tr>
      <w:tr w:rsidR="00BE29E4" w:rsidRPr="00BE29E4" w:rsidTr="008E389E">
        <w:trPr>
          <w:trHeight w:val="300"/>
        </w:trPr>
        <w:tc>
          <w:tcPr>
            <w:tcW w:w="2801" w:type="dxa"/>
            <w:shd w:val="clear" w:color="auto" w:fill="auto"/>
            <w:vAlign w:val="center"/>
            <w:hideMark/>
          </w:tcPr>
          <w:p w:rsidR="00BE29E4" w:rsidRPr="00BE29E4" w:rsidRDefault="00BE29E4" w:rsidP="008E389E">
            <w:pPr>
              <w:spacing w:after="0" w:line="240" w:lineRule="auto"/>
              <w:rPr>
                <w:rFonts w:eastAsia="Times New Roman" w:cs="Calibri"/>
                <w:color w:val="000000"/>
              </w:rPr>
            </w:pPr>
            <w:r w:rsidRPr="00BE29E4">
              <w:rPr>
                <w:rFonts w:eastAsia="Times New Roman" w:cs="Calibri"/>
                <w:color w:val="000000"/>
              </w:rPr>
              <w:t xml:space="preserve">Oracle </w:t>
            </w:r>
            <w:r w:rsidR="008E389E">
              <w:rPr>
                <w:rFonts w:eastAsia="Times New Roman" w:cs="Calibri"/>
                <w:color w:val="000000"/>
              </w:rPr>
              <w:t>Integration Cloud</w:t>
            </w:r>
          </w:p>
        </w:tc>
        <w:tc>
          <w:tcPr>
            <w:tcW w:w="976" w:type="dxa"/>
            <w:shd w:val="clear" w:color="auto" w:fill="auto"/>
            <w:vAlign w:val="center"/>
            <w:hideMark/>
          </w:tcPr>
          <w:p w:rsidR="00BE29E4" w:rsidRPr="00BE29E4" w:rsidRDefault="00BE29E4" w:rsidP="008E389E">
            <w:pPr>
              <w:spacing w:after="0" w:line="240" w:lineRule="auto"/>
              <w:jc w:val="center"/>
              <w:rPr>
                <w:rFonts w:eastAsia="Times New Roman" w:cs="Calibri"/>
                <w:color w:val="000000"/>
              </w:rPr>
            </w:pPr>
            <w:r w:rsidRPr="00BE29E4">
              <w:rPr>
                <w:rFonts w:eastAsia="Times New Roman" w:cs="Calibri"/>
                <w:color w:val="000000"/>
              </w:rPr>
              <w:t xml:space="preserve">Monthly </w:t>
            </w:r>
            <w:r w:rsidR="008E389E">
              <w:rPr>
                <w:rFonts w:eastAsia="Times New Roman" w:cs="Calibri"/>
                <w:color w:val="000000"/>
              </w:rPr>
              <w:t>Flex</w:t>
            </w:r>
          </w:p>
        </w:tc>
        <w:tc>
          <w:tcPr>
            <w:tcW w:w="1032" w:type="dxa"/>
            <w:shd w:val="clear" w:color="auto" w:fill="auto"/>
            <w:vAlign w:val="center"/>
            <w:hideMark/>
          </w:tcPr>
          <w:p w:rsidR="00BE29E4" w:rsidRPr="00BE29E4" w:rsidRDefault="008E389E" w:rsidP="008E389E">
            <w:pPr>
              <w:spacing w:after="0" w:line="240" w:lineRule="auto"/>
              <w:jc w:val="center"/>
              <w:rPr>
                <w:rFonts w:eastAsia="Times New Roman" w:cs="Calibri"/>
                <w:color w:val="000000"/>
              </w:rPr>
            </w:pPr>
            <w:r>
              <w:rPr>
                <w:rFonts w:eastAsia="Times New Roman" w:cs="Calibri"/>
                <w:color w:val="000000"/>
              </w:rPr>
              <w:t>Message Packs</w:t>
            </w:r>
          </w:p>
        </w:tc>
        <w:tc>
          <w:tcPr>
            <w:tcW w:w="894" w:type="dxa"/>
            <w:shd w:val="clear" w:color="auto" w:fill="auto"/>
            <w:vAlign w:val="center"/>
            <w:hideMark/>
          </w:tcPr>
          <w:p w:rsidR="00BE29E4" w:rsidRPr="008E389E" w:rsidRDefault="00BE29E4" w:rsidP="00BE29E4">
            <w:pPr>
              <w:spacing w:after="0" w:line="240" w:lineRule="auto"/>
              <w:jc w:val="center"/>
              <w:rPr>
                <w:rFonts w:eastAsia="Times New Roman" w:cs="Calibri"/>
                <w:color w:val="FF0000"/>
              </w:rPr>
            </w:pPr>
          </w:p>
        </w:tc>
        <w:tc>
          <w:tcPr>
            <w:tcW w:w="1023" w:type="dxa"/>
            <w:shd w:val="clear" w:color="auto" w:fill="auto"/>
            <w:vAlign w:val="center"/>
            <w:hideMark/>
          </w:tcPr>
          <w:p w:rsidR="00BE29E4" w:rsidRPr="008E389E" w:rsidRDefault="00E44795" w:rsidP="00DB403A">
            <w:pPr>
              <w:spacing w:after="0" w:line="240" w:lineRule="auto"/>
              <w:jc w:val="center"/>
              <w:rPr>
                <w:rFonts w:eastAsia="Times New Roman" w:cs="Calibri"/>
                <w:color w:val="FF0000"/>
              </w:rPr>
            </w:pPr>
            <w:r>
              <w:rPr>
                <w:rFonts w:eastAsia="Times New Roman" w:cs="Calibri"/>
                <w:color w:val="FF0000"/>
              </w:rPr>
              <w:t>4</w:t>
            </w:r>
          </w:p>
        </w:tc>
        <w:tc>
          <w:tcPr>
            <w:tcW w:w="1027" w:type="dxa"/>
            <w:shd w:val="clear" w:color="auto" w:fill="auto"/>
            <w:vAlign w:val="center"/>
            <w:hideMark/>
          </w:tcPr>
          <w:p w:rsidR="00BE29E4" w:rsidRPr="008E389E" w:rsidRDefault="00DB403A" w:rsidP="008E389E">
            <w:pPr>
              <w:spacing w:after="0" w:line="240" w:lineRule="auto"/>
              <w:jc w:val="center"/>
              <w:rPr>
                <w:rFonts w:eastAsia="Times New Roman" w:cs="Calibri"/>
                <w:color w:val="FF0000"/>
              </w:rPr>
            </w:pPr>
            <w:r>
              <w:rPr>
                <w:rFonts w:eastAsia="Times New Roman" w:cs="Calibri"/>
                <w:color w:val="FF0000"/>
              </w:rPr>
              <w:t>24</w:t>
            </w:r>
          </w:p>
        </w:tc>
        <w:tc>
          <w:tcPr>
            <w:tcW w:w="669" w:type="dxa"/>
            <w:shd w:val="clear" w:color="auto" w:fill="auto"/>
            <w:vAlign w:val="center"/>
            <w:hideMark/>
          </w:tcPr>
          <w:p w:rsidR="00BE29E4" w:rsidRPr="008E389E" w:rsidRDefault="00BE29E4" w:rsidP="00CC50D2">
            <w:pPr>
              <w:spacing w:after="0" w:line="240" w:lineRule="auto"/>
              <w:jc w:val="center"/>
              <w:rPr>
                <w:rFonts w:eastAsia="Times New Roman" w:cs="Calibri"/>
                <w:color w:val="FF0000"/>
              </w:rPr>
            </w:pPr>
            <w:r w:rsidRPr="008E389E">
              <w:rPr>
                <w:rFonts w:eastAsia="Times New Roman" w:cs="Calibri"/>
                <w:color w:val="FF0000"/>
              </w:rPr>
              <w:t xml:space="preserve"> </w:t>
            </w:r>
          </w:p>
        </w:tc>
        <w:tc>
          <w:tcPr>
            <w:tcW w:w="1020" w:type="dxa"/>
            <w:shd w:val="clear" w:color="auto" w:fill="auto"/>
            <w:vAlign w:val="center"/>
            <w:hideMark/>
          </w:tcPr>
          <w:p w:rsidR="00BE29E4" w:rsidRPr="008E389E" w:rsidRDefault="00BE29E4" w:rsidP="00BE29E4">
            <w:pPr>
              <w:spacing w:after="0" w:line="240" w:lineRule="auto"/>
              <w:jc w:val="center"/>
              <w:rPr>
                <w:rFonts w:eastAsia="Times New Roman" w:cs="Calibri"/>
                <w:color w:val="FF0000"/>
              </w:rPr>
            </w:pPr>
          </w:p>
        </w:tc>
        <w:tc>
          <w:tcPr>
            <w:tcW w:w="816" w:type="dxa"/>
            <w:shd w:val="clear" w:color="auto" w:fill="auto"/>
            <w:vAlign w:val="center"/>
            <w:hideMark/>
          </w:tcPr>
          <w:p w:rsidR="00BE29E4" w:rsidRPr="008E389E" w:rsidRDefault="00BE29E4" w:rsidP="00CC50D2">
            <w:pPr>
              <w:spacing w:after="0" w:line="240" w:lineRule="auto"/>
              <w:jc w:val="center"/>
              <w:rPr>
                <w:rFonts w:eastAsia="Times New Roman" w:cs="Calibri"/>
                <w:color w:val="FF0000"/>
              </w:rPr>
            </w:pPr>
            <w:r w:rsidRPr="008E389E">
              <w:rPr>
                <w:rFonts w:eastAsia="Times New Roman" w:cs="Calibri"/>
                <w:color w:val="FF0000"/>
              </w:rPr>
              <w:t xml:space="preserve"> </w:t>
            </w:r>
          </w:p>
        </w:tc>
        <w:tc>
          <w:tcPr>
            <w:tcW w:w="1386" w:type="dxa"/>
            <w:shd w:val="clear" w:color="auto" w:fill="auto"/>
            <w:vAlign w:val="center"/>
            <w:hideMark/>
          </w:tcPr>
          <w:p w:rsidR="00BE29E4" w:rsidRPr="008E389E" w:rsidRDefault="00BE29E4" w:rsidP="00CC50D2">
            <w:pPr>
              <w:spacing w:after="0" w:line="240" w:lineRule="auto"/>
              <w:jc w:val="center"/>
              <w:rPr>
                <w:rFonts w:eastAsia="Times New Roman" w:cs="Calibri"/>
                <w:color w:val="FF0000"/>
              </w:rPr>
            </w:pPr>
            <w:r w:rsidRPr="008E389E">
              <w:rPr>
                <w:rFonts w:eastAsia="Times New Roman" w:cs="Calibri"/>
                <w:color w:val="FF0000"/>
              </w:rPr>
              <w:t xml:space="preserve"> </w:t>
            </w:r>
          </w:p>
        </w:tc>
        <w:tc>
          <w:tcPr>
            <w:tcW w:w="1314" w:type="dxa"/>
            <w:shd w:val="clear" w:color="auto" w:fill="auto"/>
            <w:vAlign w:val="center"/>
            <w:hideMark/>
          </w:tcPr>
          <w:p w:rsidR="00BE29E4" w:rsidRPr="008E389E" w:rsidRDefault="00BE29E4" w:rsidP="00CC50D2">
            <w:pPr>
              <w:spacing w:after="0" w:line="240" w:lineRule="auto"/>
              <w:jc w:val="center"/>
              <w:rPr>
                <w:rFonts w:eastAsia="Times New Roman" w:cs="Calibri"/>
                <w:color w:val="FF0000"/>
              </w:rPr>
            </w:pPr>
            <w:r w:rsidRPr="008E389E">
              <w:rPr>
                <w:rFonts w:eastAsia="Times New Roman" w:cs="Calibri"/>
                <w:color w:val="FF0000"/>
              </w:rPr>
              <w:t xml:space="preserve"> </w:t>
            </w:r>
          </w:p>
        </w:tc>
      </w:tr>
    </w:tbl>
    <w:p w:rsidR="00BE29E4" w:rsidRDefault="00BE29E4">
      <w:pPr>
        <w:spacing w:after="0" w:line="240" w:lineRule="auto"/>
        <w:rPr>
          <w:rFonts w:asciiTheme="majorHAnsi" w:eastAsia="Times New Roman" w:hAnsiTheme="majorHAnsi"/>
        </w:rPr>
      </w:pPr>
    </w:p>
    <w:p w:rsidR="00FC5C6A" w:rsidRDefault="00FC5C6A" w:rsidP="00FC5C6A">
      <w:pPr>
        <w:pStyle w:val="NoSpacing"/>
        <w:rPr>
          <w:b/>
          <w:sz w:val="28"/>
          <w:u w:val="single"/>
        </w:rPr>
      </w:pPr>
      <w:r>
        <w:rPr>
          <w:b/>
          <w:sz w:val="28"/>
          <w:u w:val="single"/>
        </w:rPr>
        <w:t>Non-</w:t>
      </w:r>
      <w:r w:rsidRPr="00295CD6">
        <w:rPr>
          <w:b/>
          <w:sz w:val="28"/>
          <w:u w:val="single"/>
        </w:rPr>
        <w:t>Production</w:t>
      </w:r>
    </w:p>
    <w:p w:rsidR="008E389E" w:rsidRDefault="008E389E" w:rsidP="00FC5C6A">
      <w:pPr>
        <w:pStyle w:val="NoSpacing"/>
        <w:rPr>
          <w:b/>
          <w:sz w:val="28"/>
          <w:u w:val="single"/>
        </w:rPr>
      </w:pPr>
    </w:p>
    <w:tbl>
      <w:tblPr>
        <w:tblW w:w="12958"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1"/>
        <w:gridCol w:w="976"/>
        <w:gridCol w:w="1032"/>
        <w:gridCol w:w="894"/>
        <w:gridCol w:w="1023"/>
        <w:gridCol w:w="1027"/>
        <w:gridCol w:w="669"/>
        <w:gridCol w:w="1020"/>
        <w:gridCol w:w="816"/>
        <w:gridCol w:w="1386"/>
        <w:gridCol w:w="1314"/>
      </w:tblGrid>
      <w:tr w:rsidR="008E389E" w:rsidRPr="00BE29E4" w:rsidTr="008A4FF1">
        <w:trPr>
          <w:trHeight w:val="300"/>
        </w:trPr>
        <w:tc>
          <w:tcPr>
            <w:tcW w:w="2801"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Cloud Service</w:t>
            </w:r>
          </w:p>
        </w:tc>
        <w:tc>
          <w:tcPr>
            <w:tcW w:w="976"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Type</w:t>
            </w:r>
          </w:p>
        </w:tc>
        <w:tc>
          <w:tcPr>
            <w:tcW w:w="1032"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Metric</w:t>
            </w:r>
          </w:p>
        </w:tc>
        <w:tc>
          <w:tcPr>
            <w:tcW w:w="894"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SKU</w:t>
            </w:r>
          </w:p>
        </w:tc>
        <w:tc>
          <w:tcPr>
            <w:tcW w:w="1023"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Quantity</w:t>
            </w:r>
          </w:p>
        </w:tc>
        <w:tc>
          <w:tcPr>
            <w:tcW w:w="1027"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Duration in Months</w:t>
            </w:r>
          </w:p>
        </w:tc>
        <w:tc>
          <w:tcPr>
            <w:tcW w:w="669"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List Price</w:t>
            </w:r>
          </w:p>
        </w:tc>
        <w:tc>
          <w:tcPr>
            <w:tcW w:w="1020"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Discount</w:t>
            </w:r>
          </w:p>
        </w:tc>
        <w:tc>
          <w:tcPr>
            <w:tcW w:w="816"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Selling Price</w:t>
            </w:r>
          </w:p>
        </w:tc>
        <w:tc>
          <w:tcPr>
            <w:tcW w:w="1386"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Price/Month</w:t>
            </w:r>
          </w:p>
        </w:tc>
        <w:tc>
          <w:tcPr>
            <w:tcW w:w="1314" w:type="dxa"/>
            <w:shd w:val="clear" w:color="000000" w:fill="D9D9D9"/>
            <w:vAlign w:val="center"/>
            <w:hideMark/>
          </w:tcPr>
          <w:p w:rsidR="008E389E" w:rsidRPr="00BE29E4" w:rsidRDefault="008E389E" w:rsidP="008A4FF1">
            <w:pPr>
              <w:spacing w:after="0" w:line="240" w:lineRule="auto"/>
              <w:jc w:val="center"/>
              <w:rPr>
                <w:rFonts w:eastAsia="Times New Roman" w:cs="Calibri"/>
                <w:b/>
                <w:bCs/>
                <w:color w:val="000000"/>
              </w:rPr>
            </w:pPr>
            <w:r w:rsidRPr="00BE29E4">
              <w:rPr>
                <w:rFonts w:eastAsia="Times New Roman" w:cs="Calibri"/>
                <w:b/>
                <w:bCs/>
                <w:color w:val="000000"/>
              </w:rPr>
              <w:t>Net Fee for 1 Year</w:t>
            </w:r>
          </w:p>
        </w:tc>
      </w:tr>
      <w:tr w:rsidR="008E389E" w:rsidRPr="00BE29E4" w:rsidTr="008A4FF1">
        <w:trPr>
          <w:trHeight w:val="300"/>
        </w:trPr>
        <w:tc>
          <w:tcPr>
            <w:tcW w:w="2801" w:type="dxa"/>
            <w:shd w:val="clear" w:color="auto" w:fill="auto"/>
            <w:vAlign w:val="center"/>
            <w:hideMark/>
          </w:tcPr>
          <w:p w:rsidR="008E389E" w:rsidRPr="00BE29E4" w:rsidRDefault="008E389E" w:rsidP="008A4FF1">
            <w:pPr>
              <w:spacing w:after="0" w:line="240" w:lineRule="auto"/>
              <w:rPr>
                <w:rFonts w:eastAsia="Times New Roman" w:cs="Calibri"/>
                <w:color w:val="000000"/>
              </w:rPr>
            </w:pPr>
            <w:r w:rsidRPr="00BE29E4">
              <w:rPr>
                <w:rFonts w:eastAsia="Times New Roman" w:cs="Calibri"/>
                <w:color w:val="000000"/>
              </w:rPr>
              <w:t xml:space="preserve">Oracle </w:t>
            </w:r>
            <w:r>
              <w:rPr>
                <w:rFonts w:eastAsia="Times New Roman" w:cs="Calibri"/>
                <w:color w:val="000000"/>
              </w:rPr>
              <w:t>Integration Cloud</w:t>
            </w:r>
          </w:p>
        </w:tc>
        <w:tc>
          <w:tcPr>
            <w:tcW w:w="976" w:type="dxa"/>
            <w:shd w:val="clear" w:color="auto" w:fill="auto"/>
            <w:vAlign w:val="center"/>
            <w:hideMark/>
          </w:tcPr>
          <w:p w:rsidR="008E389E" w:rsidRPr="00BE29E4" w:rsidRDefault="008E389E" w:rsidP="008A4FF1">
            <w:pPr>
              <w:spacing w:after="0" w:line="240" w:lineRule="auto"/>
              <w:jc w:val="center"/>
              <w:rPr>
                <w:rFonts w:eastAsia="Times New Roman" w:cs="Calibri"/>
                <w:color w:val="000000"/>
              </w:rPr>
            </w:pPr>
            <w:r w:rsidRPr="00BE29E4">
              <w:rPr>
                <w:rFonts w:eastAsia="Times New Roman" w:cs="Calibri"/>
                <w:color w:val="000000"/>
              </w:rPr>
              <w:t xml:space="preserve">Monthly </w:t>
            </w:r>
            <w:r>
              <w:rPr>
                <w:rFonts w:eastAsia="Times New Roman" w:cs="Calibri"/>
                <w:color w:val="000000"/>
              </w:rPr>
              <w:t>Flex</w:t>
            </w:r>
          </w:p>
        </w:tc>
        <w:tc>
          <w:tcPr>
            <w:tcW w:w="1032" w:type="dxa"/>
            <w:shd w:val="clear" w:color="auto" w:fill="auto"/>
            <w:vAlign w:val="center"/>
            <w:hideMark/>
          </w:tcPr>
          <w:p w:rsidR="008E389E" w:rsidRPr="00BE29E4" w:rsidRDefault="008E389E" w:rsidP="008A4FF1">
            <w:pPr>
              <w:spacing w:after="0" w:line="240" w:lineRule="auto"/>
              <w:jc w:val="center"/>
              <w:rPr>
                <w:rFonts w:eastAsia="Times New Roman" w:cs="Calibri"/>
                <w:color w:val="000000"/>
              </w:rPr>
            </w:pPr>
            <w:r>
              <w:rPr>
                <w:rFonts w:eastAsia="Times New Roman" w:cs="Calibri"/>
                <w:color w:val="000000"/>
              </w:rPr>
              <w:t>Message Packs</w:t>
            </w:r>
          </w:p>
        </w:tc>
        <w:tc>
          <w:tcPr>
            <w:tcW w:w="894"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p>
        </w:tc>
        <w:tc>
          <w:tcPr>
            <w:tcW w:w="1023" w:type="dxa"/>
            <w:shd w:val="clear" w:color="auto" w:fill="auto"/>
            <w:vAlign w:val="center"/>
            <w:hideMark/>
          </w:tcPr>
          <w:p w:rsidR="008E389E" w:rsidRPr="008E389E" w:rsidRDefault="00DB403A" w:rsidP="00DB403A">
            <w:pPr>
              <w:spacing w:after="0" w:line="240" w:lineRule="auto"/>
              <w:jc w:val="center"/>
              <w:rPr>
                <w:rFonts w:eastAsia="Times New Roman" w:cs="Calibri"/>
                <w:color w:val="FF0000"/>
              </w:rPr>
            </w:pPr>
            <w:r>
              <w:rPr>
                <w:rFonts w:eastAsia="Times New Roman" w:cs="Calibri"/>
                <w:color w:val="FF0000"/>
              </w:rPr>
              <w:t>2</w:t>
            </w:r>
          </w:p>
        </w:tc>
        <w:tc>
          <w:tcPr>
            <w:tcW w:w="1027" w:type="dxa"/>
            <w:shd w:val="clear" w:color="auto" w:fill="auto"/>
            <w:vAlign w:val="center"/>
            <w:hideMark/>
          </w:tcPr>
          <w:p w:rsidR="008E389E" w:rsidRPr="008E389E" w:rsidRDefault="00DB403A" w:rsidP="00DB403A">
            <w:pPr>
              <w:spacing w:after="0" w:line="240" w:lineRule="auto"/>
              <w:jc w:val="center"/>
              <w:rPr>
                <w:rFonts w:eastAsia="Times New Roman" w:cs="Calibri"/>
                <w:color w:val="FF0000"/>
              </w:rPr>
            </w:pPr>
            <w:r>
              <w:rPr>
                <w:rFonts w:eastAsia="Times New Roman" w:cs="Calibri"/>
                <w:color w:val="FF0000"/>
              </w:rPr>
              <w:t>24</w:t>
            </w:r>
          </w:p>
        </w:tc>
        <w:tc>
          <w:tcPr>
            <w:tcW w:w="669"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r w:rsidRPr="008E389E">
              <w:rPr>
                <w:rFonts w:eastAsia="Times New Roman" w:cs="Calibri"/>
                <w:color w:val="FF0000"/>
              </w:rPr>
              <w:t xml:space="preserve"> </w:t>
            </w:r>
          </w:p>
        </w:tc>
        <w:tc>
          <w:tcPr>
            <w:tcW w:w="1020"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p>
        </w:tc>
        <w:tc>
          <w:tcPr>
            <w:tcW w:w="816"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r w:rsidRPr="008E389E">
              <w:rPr>
                <w:rFonts w:eastAsia="Times New Roman" w:cs="Calibri"/>
                <w:color w:val="FF0000"/>
              </w:rPr>
              <w:t xml:space="preserve"> </w:t>
            </w:r>
          </w:p>
        </w:tc>
        <w:tc>
          <w:tcPr>
            <w:tcW w:w="1386"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p>
        </w:tc>
        <w:tc>
          <w:tcPr>
            <w:tcW w:w="1314" w:type="dxa"/>
            <w:shd w:val="clear" w:color="auto" w:fill="auto"/>
            <w:vAlign w:val="center"/>
            <w:hideMark/>
          </w:tcPr>
          <w:p w:rsidR="008E389E" w:rsidRPr="008E389E" w:rsidRDefault="008E389E" w:rsidP="008A4FF1">
            <w:pPr>
              <w:spacing w:after="0" w:line="240" w:lineRule="auto"/>
              <w:jc w:val="center"/>
              <w:rPr>
                <w:rFonts w:eastAsia="Times New Roman" w:cs="Calibri"/>
                <w:color w:val="FF0000"/>
              </w:rPr>
            </w:pPr>
            <w:r w:rsidRPr="008E389E">
              <w:rPr>
                <w:rFonts w:eastAsia="Times New Roman" w:cs="Calibri"/>
                <w:color w:val="FF0000"/>
              </w:rPr>
              <w:t xml:space="preserve"> </w:t>
            </w:r>
          </w:p>
        </w:tc>
      </w:tr>
    </w:tbl>
    <w:p w:rsidR="008E389E" w:rsidRPr="00295CD6" w:rsidRDefault="008E389E" w:rsidP="00FC5C6A">
      <w:pPr>
        <w:pStyle w:val="NoSpacing"/>
        <w:rPr>
          <w:b/>
          <w:sz w:val="28"/>
          <w:u w:val="single"/>
        </w:rPr>
      </w:pPr>
    </w:p>
    <w:p w:rsidR="00963E54" w:rsidRDefault="00963E54">
      <w:pPr>
        <w:spacing w:after="0" w:line="240" w:lineRule="auto"/>
        <w:rPr>
          <w:rFonts w:asciiTheme="majorHAnsi" w:eastAsia="Times New Roman" w:hAnsiTheme="majorHAnsi"/>
        </w:rPr>
      </w:pPr>
    </w:p>
    <w:p w:rsidR="00877A92" w:rsidRDefault="00F7234E" w:rsidP="00A6072A">
      <w:pPr>
        <w:pStyle w:val="Heading1"/>
        <w:numPr>
          <w:ilvl w:val="0"/>
          <w:numId w:val="19"/>
        </w:numPr>
      </w:pPr>
      <w:bookmarkStart w:id="13" w:name="_Toc7524137"/>
      <w:r>
        <w:lastRenderedPageBreak/>
        <w:t xml:space="preserve">Oracle Integration Cloud on </w:t>
      </w:r>
      <w:r w:rsidR="008272A6">
        <w:t xml:space="preserve">OCI </w:t>
      </w:r>
      <w:r w:rsidR="001979C3">
        <w:t xml:space="preserve">Solution </w:t>
      </w:r>
      <w:r w:rsidR="00877A92">
        <w:t>Architecture</w:t>
      </w:r>
      <w:r w:rsidR="0037631E">
        <w:t xml:space="preserve"> (INTEMITTENT)</w:t>
      </w:r>
      <w:bookmarkEnd w:id="13"/>
    </w:p>
    <w:p w:rsidR="0038572B" w:rsidRDefault="0038572B" w:rsidP="0038572B">
      <w:pPr>
        <w:rPr>
          <w:sz w:val="24"/>
        </w:rPr>
      </w:pPr>
      <w:r w:rsidRPr="0038572B">
        <w:rPr>
          <w:sz w:val="24"/>
        </w:rPr>
        <w:t xml:space="preserve">The </w:t>
      </w:r>
      <w:r>
        <w:rPr>
          <w:sz w:val="24"/>
        </w:rPr>
        <w:t xml:space="preserve">customer (Ancestry) is currently in the process of Migrating their EBS footprint from on-premise to OCI as a Lift and Shift. The Integration Cloud Solution architecture therefore has an intermittent step when OIC (on OCI) will continue to integrate and extend their EBS on-premise workload. </w:t>
      </w:r>
    </w:p>
    <w:p w:rsidR="0038572B" w:rsidRPr="0038572B" w:rsidRDefault="0038572B" w:rsidP="0038572B">
      <w:pPr>
        <w:rPr>
          <w:sz w:val="24"/>
        </w:rPr>
      </w:pPr>
      <w:r>
        <w:rPr>
          <w:sz w:val="24"/>
        </w:rPr>
        <w:t xml:space="preserve">The following is an “intermittent” OIC on OCI solution Architecture. </w:t>
      </w:r>
    </w:p>
    <w:p w:rsidR="00877A92" w:rsidRDefault="00F7234E" w:rsidP="00877A92">
      <w:pPr>
        <w:pStyle w:val="NoSpacing"/>
      </w:pPr>
      <w:r w:rsidRPr="00F7234E">
        <w:rPr>
          <w:noProof/>
        </w:rPr>
        <mc:AlternateContent>
          <mc:Choice Requires="wpg">
            <w:drawing>
              <wp:anchor distT="0" distB="0" distL="114300" distR="114300" simplePos="0" relativeHeight="251659264" behindDoc="0" locked="0" layoutInCell="1" allowOverlap="1" wp14:anchorId="2A54E16B" wp14:editId="15588184">
                <wp:simplePos x="0" y="0"/>
                <wp:positionH relativeFrom="column">
                  <wp:posOffset>-797442</wp:posOffset>
                </wp:positionH>
                <wp:positionV relativeFrom="paragraph">
                  <wp:posOffset>250648</wp:posOffset>
                </wp:positionV>
                <wp:extent cx="8623005" cy="4814383"/>
                <wp:effectExtent l="0" t="0" r="0" b="0"/>
                <wp:wrapNone/>
                <wp:docPr id="25" name="Group 24"/>
                <wp:cNvGraphicFramePr/>
                <a:graphic xmlns:a="http://schemas.openxmlformats.org/drawingml/2006/main">
                  <a:graphicData uri="http://schemas.microsoft.com/office/word/2010/wordprocessingGroup">
                    <wpg:wgp>
                      <wpg:cNvGrpSpPr/>
                      <wpg:grpSpPr>
                        <a:xfrm>
                          <a:off x="0" y="0"/>
                          <a:ext cx="8623005" cy="4814383"/>
                          <a:chOff x="0" y="0"/>
                          <a:chExt cx="11726735" cy="5849080"/>
                        </a:xfrm>
                      </wpg:grpSpPr>
                      <wpg:grpSp>
                        <wpg:cNvPr id="2" name="Group 2"/>
                        <wpg:cNvGrpSpPr/>
                        <wpg:grpSpPr>
                          <a:xfrm>
                            <a:off x="2973466" y="4645735"/>
                            <a:ext cx="1950784" cy="1105032"/>
                            <a:chOff x="2973466" y="4645735"/>
                            <a:chExt cx="1950784" cy="1105032"/>
                          </a:xfrm>
                        </wpg:grpSpPr>
                        <wpg:grpSp>
                          <wpg:cNvPr id="56" name="Group 56"/>
                          <wpg:cNvGrpSpPr/>
                          <wpg:grpSpPr>
                            <a:xfrm>
                              <a:off x="3798634" y="4645735"/>
                              <a:ext cx="1125616" cy="487626"/>
                              <a:chOff x="3798634" y="4645735"/>
                              <a:chExt cx="1500430" cy="649999"/>
                            </a:xfrm>
                          </wpg:grpSpPr>
                          <wpg:grpSp>
                            <wpg:cNvPr id="59" name="Group 59"/>
                            <wpg:cNvGrpSpPr/>
                            <wpg:grpSpPr>
                              <a:xfrm>
                                <a:off x="3798634" y="4645735"/>
                                <a:ext cx="1447799" cy="399148"/>
                                <a:chOff x="3798634" y="4645735"/>
                                <a:chExt cx="1780879" cy="631131"/>
                              </a:xfrm>
                            </wpg:grpSpPr>
                            <pic:pic xmlns:pic="http://schemas.openxmlformats.org/drawingml/2006/picture">
                              <pic:nvPicPr>
                                <pic:cNvPr id="63" name="Picture 63"/>
                                <pic:cNvPicPr>
                                  <a:picLocks noChangeAspect="1"/>
                                </pic:cNvPicPr>
                              </pic:nvPicPr>
                              <pic:blipFill>
                                <a:blip r:embed="rId14" cstate="email">
                                  <a:extLst>
                                    <a:ext uri="{28A0092B-C50C-407E-A947-70E740481C1C}">
                                      <a14:useLocalDpi xmlns:a14="http://schemas.microsoft.com/office/drawing/2010/main"/>
                                    </a:ext>
                                  </a:extLst>
                                </a:blip>
                                <a:stretch>
                                  <a:fillRect/>
                                </a:stretch>
                              </pic:blipFill>
                              <pic:spPr>
                                <a:xfrm>
                                  <a:off x="3798634" y="4652546"/>
                                  <a:ext cx="1780879" cy="598586"/>
                                </a:xfrm>
                                <a:prstGeom prst="rect">
                                  <a:avLst/>
                                </a:prstGeom>
                              </pic:spPr>
                            </pic:pic>
                            <wps:wsp>
                              <wps:cNvPr id="64" name="Rounded Rectangle 64"/>
                              <wps:cNvSpPr/>
                              <wps:spPr>
                                <a:xfrm>
                                  <a:off x="3821881" y="4645735"/>
                                  <a:ext cx="1739876" cy="631131"/>
                                </a:xfrm>
                                <a:prstGeom prst="roundRect">
                                  <a:avLst/>
                                </a:prstGeom>
                                <a:noFill/>
                                <a:ln w="57150">
                                  <a:solidFill>
                                    <a:schemeClr val="tx1"/>
                                  </a:solidFill>
                                  <a:miter lim="800000"/>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68598" tIns="34299" rIns="68598" bIns="34299" numCol="1" spcCol="0" rtlCol="0" fromWordArt="0" anchor="ctr" anchorCtr="0" forceAA="0" compatLnSpc="1">
                                <a:prstTxWarp prst="textNoShape">
                                  <a:avLst/>
                                </a:prstTxWarp>
                                <a:noAutofit/>
                              </wps:bodyPr>
                            </wps:wsp>
                          </wpg:grpSp>
                          <wps:wsp>
                            <wps:cNvPr id="60" name="TextBox 5"/>
                            <wps:cNvSpPr txBox="1"/>
                            <wps:spPr>
                              <a:xfrm>
                                <a:off x="3809316" y="5106387"/>
                                <a:ext cx="609599" cy="189347"/>
                              </a:xfrm>
                              <a:prstGeom prst="rect">
                                <a:avLst/>
                              </a:prstGeom>
                              <a:solidFill>
                                <a:schemeClr val="accent1"/>
                              </a:solid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Financials</w:t>
                                  </w:r>
                                </w:p>
                              </w:txbxContent>
                            </wps:txbx>
                            <wps:bodyPr wrap="square" lIns="0" tIns="0" rIns="0" bIns="0" rtlCol="0">
                              <a:noAutofit/>
                            </wps:bodyPr>
                          </wps:wsp>
                          <wps:wsp>
                            <wps:cNvPr id="61" name="TextBox 6"/>
                            <wps:cNvSpPr txBox="1"/>
                            <wps:spPr>
                              <a:xfrm>
                                <a:off x="4443747" y="5105274"/>
                                <a:ext cx="345487" cy="190460"/>
                              </a:xfrm>
                              <a:prstGeom prst="rect">
                                <a:avLst/>
                              </a:prstGeom>
                              <a:solidFill>
                                <a:schemeClr val="accent1"/>
                              </a:solid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HR</w:t>
                                  </w:r>
                                </w:p>
                              </w:txbxContent>
                            </wps:txbx>
                            <wps:bodyPr wrap="square" lIns="0" tIns="0" rIns="0" bIns="0" rtlCol="0">
                              <a:noAutofit/>
                            </wps:bodyPr>
                          </wps:wsp>
                          <wps:wsp>
                            <wps:cNvPr id="62" name="TextBox 7"/>
                            <wps:cNvSpPr txBox="1"/>
                            <wps:spPr>
                              <a:xfrm>
                                <a:off x="4821045" y="5115587"/>
                                <a:ext cx="478019" cy="180147"/>
                              </a:xfrm>
                              <a:prstGeom prst="rect">
                                <a:avLst/>
                              </a:prstGeom>
                              <a:solidFill>
                                <a:schemeClr val="accent1"/>
                              </a:solid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Payroll</w:t>
                                  </w:r>
                                </w:p>
                              </w:txbxContent>
                            </wps:txbx>
                            <wps:bodyPr wrap="square" lIns="0" tIns="0" rIns="0" bIns="0" rtlCol="0">
                              <a:noAutofit/>
                            </wps:bodyPr>
                          </wps:wsp>
                        </wpg:grpSp>
                        <pic:pic xmlns:pic="http://schemas.openxmlformats.org/drawingml/2006/picture">
                          <pic:nvPicPr>
                            <pic:cNvPr id="57" name="Picture 57" descr="Image result for oracle databas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2973466" y="5193129"/>
                              <a:ext cx="777196" cy="557638"/>
                            </a:xfrm>
                            <a:prstGeom prst="rect">
                              <a:avLst/>
                            </a:prstGeom>
                            <a:noFill/>
                            <a:extLst>
                              <a:ext uri="{909E8E84-426E-40DD-AFC4-6F175D3DCCD1}">
                                <a14:hiddenFill xmlns:a14="http://schemas.microsoft.com/office/drawing/2010/main">
                                  <a:solidFill>
                                    <a:srgbClr val="FFFFFF"/>
                                  </a:solidFill>
                                </a14:hiddenFill>
                              </a:ext>
                            </a:extLst>
                          </pic:spPr>
                        </pic:pic>
                        <wps:wsp>
                          <wps:cNvPr id="58" name="Elbow Connector 58"/>
                          <wps:cNvCnPr/>
                          <wps:spPr>
                            <a:xfrm flipV="1">
                              <a:off x="3362064" y="4804786"/>
                              <a:ext cx="394762" cy="337906"/>
                            </a:xfrm>
                            <a:prstGeom prst="bentConnector3">
                              <a:avLst>
                                <a:gd name="adj1" fmla="val 364"/>
                              </a:avLst>
                            </a:prstGeom>
                            <a:ln w="19050">
                              <a:solidFill>
                                <a:schemeClr val="accent5"/>
                              </a:solidFill>
                              <a:miter lim="800000"/>
                            </a:ln>
                          </wps:spPr>
                          <wps:style>
                            <a:lnRef idx="1">
                              <a:schemeClr val="accent1"/>
                            </a:lnRef>
                            <a:fillRef idx="0">
                              <a:schemeClr val="accent1"/>
                            </a:fillRef>
                            <a:effectRef idx="0">
                              <a:schemeClr val="accent1"/>
                            </a:effectRef>
                            <a:fontRef idx="minor">
                              <a:schemeClr val="tx1"/>
                            </a:fontRef>
                          </wps:style>
                          <wps:bodyPr/>
                        </wps:wsp>
                      </wpg:grpSp>
                      <wpg:grpSp>
                        <wpg:cNvPr id="3" name="Group 3"/>
                        <wpg:cNvGrpSpPr/>
                        <wpg:grpSpPr>
                          <a:xfrm>
                            <a:off x="5164929" y="2275564"/>
                            <a:ext cx="1865221" cy="879268"/>
                            <a:chOff x="5164929" y="2275564"/>
                            <a:chExt cx="1865221" cy="879268"/>
                          </a:xfrm>
                        </wpg:grpSpPr>
                        <pic:pic xmlns:pic="http://schemas.openxmlformats.org/drawingml/2006/picture">
                          <pic:nvPicPr>
                            <pic:cNvPr id="54" name="Picture 54" descr="Integration-cloud-270.png"/>
                            <pic:cNvPicPr>
                              <a:picLocks noChangeAspect="1"/>
                            </pic:cNvPicPr>
                          </pic:nvPicPr>
                          <pic:blipFill>
                            <a:blip r:embed="rId16" cstate="print"/>
                            <a:stretch>
                              <a:fillRect/>
                            </a:stretch>
                          </pic:blipFill>
                          <pic:spPr>
                            <a:xfrm>
                              <a:off x="5660257" y="2275564"/>
                              <a:ext cx="762000" cy="479778"/>
                            </a:xfrm>
                            <a:prstGeom prst="rect">
                              <a:avLst/>
                            </a:prstGeom>
                            <a:effectLst>
                              <a:innerShdw blurRad="63500" dist="50800" dir="5400000">
                                <a:prstClr val="black">
                                  <a:alpha val="50000"/>
                                </a:prstClr>
                              </a:innerShdw>
                            </a:effectLst>
                          </pic:spPr>
                        </pic:pic>
                        <wps:wsp>
                          <wps:cNvPr id="55" name="TextBox 16"/>
                          <wps:cNvSpPr txBox="1"/>
                          <wps:spPr>
                            <a:xfrm>
                              <a:off x="5164929" y="2732531"/>
                              <a:ext cx="1865221" cy="422301"/>
                            </a:xfrm>
                            <a:prstGeom prst="rect">
                              <a:avLst/>
                            </a:prstGeom>
                            <a:noFill/>
                          </wps:spPr>
                          <wps:txbx>
                            <w:txbxContent>
                              <w:p w:rsidR="00F7234E" w:rsidRPr="00F7234E" w:rsidRDefault="00F7234E" w:rsidP="00F7234E">
                                <w:pPr>
                                  <w:pStyle w:val="NormalWeb"/>
                                  <w:spacing w:before="0" w:beforeAutospacing="0" w:after="0" w:afterAutospacing="0"/>
                                  <w:textAlignment w:val="baseline"/>
                                  <w:rPr>
                                    <w:szCs w:val="24"/>
                                  </w:rPr>
                                </w:pPr>
                                <w:r w:rsidRPr="00F7234E">
                                  <w:rPr>
                                    <w:rFonts w:ascii="Arial" w:hAnsi="Arial" w:cs="Arial"/>
                                    <w:b/>
                                    <w:bCs/>
                                    <w:color w:val="FF0000"/>
                                    <w:kern w:val="24"/>
                                    <w:sz w:val="16"/>
                                  </w:rPr>
                                  <w:t>Oracle Integration Cloud</w:t>
                                </w:r>
                              </w:p>
                            </w:txbxContent>
                          </wps:txbx>
                          <wps:bodyPr wrap="square" rtlCol="0">
                            <a:noAutofit/>
                          </wps:bodyPr>
                        </wps:wsp>
                      </wpg:grpSp>
                      <wps:wsp>
                        <wps:cNvPr id="4" name="Straight Connector 4"/>
                        <wps:cNvCnPr/>
                        <wps:spPr>
                          <a:xfrm>
                            <a:off x="507429" y="3882092"/>
                            <a:ext cx="10881360" cy="0"/>
                          </a:xfrm>
                          <a:prstGeom prst="line">
                            <a:avLst/>
                          </a:prstGeom>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5" name="Picture 5" descr="C:\Users\AXREYNOL\AppData\Local\Microsoft\Windows\Temporary Internet Files\Content.IE5\35QUWKVG\Firewall[1].jpg"/>
                          <pic:cNvPicPr>
                            <a:picLocks noChangeAspect="1" noChangeArrowheads="1"/>
                          </pic:cNvPicPr>
                        </pic:nvPicPr>
                        <pic:blipFill>
                          <a:blip r:embed="rId17" cstate="print"/>
                          <a:srcRect/>
                          <a:stretch>
                            <a:fillRect/>
                          </a:stretch>
                        </pic:blipFill>
                        <pic:spPr bwMode="auto">
                          <a:xfrm>
                            <a:off x="182420" y="3893982"/>
                            <a:ext cx="545774" cy="545774"/>
                          </a:xfrm>
                          <a:prstGeom prst="rect">
                            <a:avLst/>
                          </a:prstGeom>
                          <a:noFill/>
                        </pic:spPr>
                      </pic:pic>
                      <wps:wsp>
                        <wps:cNvPr id="6" name="Straight Connector 6"/>
                        <wps:cNvCnPr/>
                        <wps:spPr>
                          <a:xfrm>
                            <a:off x="6059142" y="2971796"/>
                            <a:ext cx="0" cy="1102441"/>
                          </a:xfrm>
                          <a:prstGeom prst="line">
                            <a:avLst/>
                          </a:prstGeom>
                          <a:ln>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g:cNvPr id="7" name="Group 7"/>
                        <wpg:cNvGrpSpPr/>
                        <wpg:grpSpPr>
                          <a:xfrm>
                            <a:off x="0" y="5230442"/>
                            <a:ext cx="1240971" cy="618638"/>
                            <a:chOff x="0" y="5230442"/>
                            <a:chExt cx="1240971" cy="618638"/>
                          </a:xfrm>
                        </wpg:grpSpPr>
                        <wpg:grpSp>
                          <wpg:cNvPr id="32" name="Group 32"/>
                          <wpg:cNvGrpSpPr>
                            <a:grpSpLocks/>
                          </wpg:cNvGrpSpPr>
                          <wpg:grpSpPr bwMode="auto">
                            <a:xfrm>
                              <a:off x="411653" y="5230442"/>
                              <a:ext cx="453252" cy="266503"/>
                              <a:chOff x="411653" y="5230466"/>
                              <a:chExt cx="939800" cy="654371"/>
                            </a:xfrm>
                          </wpg:grpSpPr>
                          <wps:wsp>
                            <wps:cNvPr id="34" name="Freeform 34"/>
                            <wps:cNvSpPr>
                              <a:spLocks noEditPoints="1"/>
                            </wps:cNvSpPr>
                            <wps:spPr bwMode="gray">
                              <a:xfrm>
                                <a:off x="668905" y="5230466"/>
                                <a:ext cx="342312" cy="124405"/>
                              </a:xfrm>
                              <a:custGeom>
                                <a:avLst/>
                                <a:gdLst/>
                                <a:ahLst/>
                                <a:cxnLst>
                                  <a:cxn ang="0">
                                    <a:pos x="0" y="55"/>
                                  </a:cxn>
                                  <a:cxn ang="0">
                                    <a:pos x="0" y="26"/>
                                  </a:cxn>
                                  <a:cxn ang="0">
                                    <a:pos x="0" y="8"/>
                                  </a:cxn>
                                  <a:cxn ang="0">
                                    <a:pos x="9" y="0"/>
                                  </a:cxn>
                                  <a:cxn ang="0">
                                    <a:pos x="139" y="0"/>
                                  </a:cxn>
                                  <a:cxn ang="0">
                                    <a:pos x="147" y="8"/>
                                  </a:cxn>
                                  <a:cxn ang="0">
                                    <a:pos x="148" y="54"/>
                                  </a:cxn>
                                  <a:cxn ang="0">
                                    <a:pos x="147" y="55"/>
                                  </a:cxn>
                                  <a:cxn ang="0">
                                    <a:pos x="0" y="55"/>
                                  </a:cxn>
                                  <a:cxn ang="0">
                                    <a:pos x="135" y="29"/>
                                  </a:cxn>
                                  <a:cxn ang="0">
                                    <a:pos x="128" y="21"/>
                                  </a:cxn>
                                  <a:cxn ang="0">
                                    <a:pos x="120" y="29"/>
                                  </a:cxn>
                                  <a:cxn ang="0">
                                    <a:pos x="127" y="36"/>
                                  </a:cxn>
                                  <a:cxn ang="0">
                                    <a:pos x="135" y="29"/>
                                  </a:cxn>
                                </a:cxnLst>
                                <a:rect l="0" t="0" r="r" b="b"/>
                                <a:pathLst>
                                  <a:path w="148" h="55">
                                    <a:moveTo>
                                      <a:pt x="0" y="55"/>
                                    </a:moveTo>
                                    <a:cubicBezTo>
                                      <a:pt x="0" y="45"/>
                                      <a:pt x="0" y="36"/>
                                      <a:pt x="0" y="26"/>
                                    </a:cubicBezTo>
                                    <a:cubicBezTo>
                                      <a:pt x="0" y="20"/>
                                      <a:pt x="0" y="14"/>
                                      <a:pt x="0" y="8"/>
                                    </a:cubicBezTo>
                                    <a:cubicBezTo>
                                      <a:pt x="0" y="3"/>
                                      <a:pt x="3" y="0"/>
                                      <a:pt x="9" y="0"/>
                                    </a:cubicBezTo>
                                    <a:cubicBezTo>
                                      <a:pt x="52" y="0"/>
                                      <a:pt x="96" y="0"/>
                                      <a:pt x="139" y="0"/>
                                    </a:cubicBezTo>
                                    <a:cubicBezTo>
                                      <a:pt x="144" y="0"/>
                                      <a:pt x="147" y="3"/>
                                      <a:pt x="147" y="8"/>
                                    </a:cubicBezTo>
                                    <a:cubicBezTo>
                                      <a:pt x="148" y="23"/>
                                      <a:pt x="148" y="38"/>
                                      <a:pt x="148" y="54"/>
                                    </a:cubicBezTo>
                                    <a:cubicBezTo>
                                      <a:pt x="148" y="54"/>
                                      <a:pt x="147" y="54"/>
                                      <a:pt x="147" y="55"/>
                                    </a:cubicBezTo>
                                    <a:cubicBezTo>
                                      <a:pt x="98" y="55"/>
                                      <a:pt x="49" y="55"/>
                                      <a:pt x="0" y="55"/>
                                    </a:cubicBezTo>
                                    <a:close/>
                                    <a:moveTo>
                                      <a:pt x="135" y="29"/>
                                    </a:moveTo>
                                    <a:cubicBezTo>
                                      <a:pt x="135" y="24"/>
                                      <a:pt x="132" y="21"/>
                                      <a:pt x="128" y="21"/>
                                    </a:cubicBezTo>
                                    <a:cubicBezTo>
                                      <a:pt x="123" y="21"/>
                                      <a:pt x="120" y="24"/>
                                      <a:pt x="120" y="29"/>
                                    </a:cubicBezTo>
                                    <a:cubicBezTo>
                                      <a:pt x="120" y="33"/>
                                      <a:pt x="123" y="36"/>
                                      <a:pt x="127" y="36"/>
                                    </a:cubicBezTo>
                                    <a:cubicBezTo>
                                      <a:pt x="132" y="36"/>
                                      <a:pt x="135" y="33"/>
                                      <a:pt x="135" y="29"/>
                                    </a:cubicBezTo>
                                    <a:close/>
                                  </a:path>
                                </a:pathLst>
                              </a:custGeom>
                              <a:solidFill>
                                <a:srgbClr val="46575E"/>
                              </a:solidFill>
                              <a:ln w="9525">
                                <a:noFill/>
                                <a:round/>
                                <a:headEnd/>
                                <a:tailEnd/>
                              </a:ln>
                            </wps:spPr>
                            <wps:bodyPr/>
                          </wps:wsp>
                          <wps:wsp>
                            <wps:cNvPr id="35" name="Freeform 35"/>
                            <wps:cNvSpPr>
                              <a:spLocks noEditPoints="1"/>
                            </wps:cNvSpPr>
                            <wps:spPr bwMode="gray">
                              <a:xfrm>
                                <a:off x="668905" y="5760432"/>
                                <a:ext cx="342312" cy="124405"/>
                              </a:xfrm>
                              <a:custGeom>
                                <a:avLst/>
                                <a:gdLst/>
                                <a:ahLst/>
                                <a:cxnLst>
                                  <a:cxn ang="0">
                                    <a:pos x="0" y="0"/>
                                  </a:cxn>
                                  <a:cxn ang="0">
                                    <a:pos x="148" y="0"/>
                                  </a:cxn>
                                  <a:cxn ang="0">
                                    <a:pos x="148" y="3"/>
                                  </a:cxn>
                                  <a:cxn ang="0">
                                    <a:pos x="148" y="45"/>
                                  </a:cxn>
                                  <a:cxn ang="0">
                                    <a:pos x="138" y="54"/>
                                  </a:cxn>
                                  <a:cxn ang="0">
                                    <a:pos x="10" y="54"/>
                                  </a:cxn>
                                  <a:cxn ang="0">
                                    <a:pos x="0" y="45"/>
                                  </a:cxn>
                                  <a:cxn ang="0">
                                    <a:pos x="0" y="3"/>
                                  </a:cxn>
                                  <a:cxn ang="0">
                                    <a:pos x="0" y="0"/>
                                  </a:cxn>
                                  <a:cxn ang="0">
                                    <a:pos x="135" y="25"/>
                                  </a:cxn>
                                  <a:cxn ang="0">
                                    <a:pos x="128" y="17"/>
                                  </a:cxn>
                                  <a:cxn ang="0">
                                    <a:pos x="120" y="25"/>
                                  </a:cxn>
                                  <a:cxn ang="0">
                                    <a:pos x="127" y="33"/>
                                  </a:cxn>
                                  <a:cxn ang="0">
                                    <a:pos x="135" y="25"/>
                                  </a:cxn>
                                </a:cxnLst>
                                <a:rect l="0" t="0" r="r" b="b"/>
                                <a:pathLst>
                                  <a:path w="148" h="54">
                                    <a:moveTo>
                                      <a:pt x="0" y="0"/>
                                    </a:moveTo>
                                    <a:cubicBezTo>
                                      <a:pt x="49" y="0"/>
                                      <a:pt x="98" y="0"/>
                                      <a:pt x="148" y="0"/>
                                    </a:cubicBezTo>
                                    <a:cubicBezTo>
                                      <a:pt x="148" y="1"/>
                                      <a:pt x="148" y="2"/>
                                      <a:pt x="148" y="3"/>
                                    </a:cubicBezTo>
                                    <a:cubicBezTo>
                                      <a:pt x="148" y="17"/>
                                      <a:pt x="148" y="31"/>
                                      <a:pt x="148" y="45"/>
                                    </a:cubicBezTo>
                                    <a:cubicBezTo>
                                      <a:pt x="148" y="51"/>
                                      <a:pt x="145" y="54"/>
                                      <a:pt x="138" y="54"/>
                                    </a:cubicBezTo>
                                    <a:cubicBezTo>
                                      <a:pt x="95" y="54"/>
                                      <a:pt x="52" y="54"/>
                                      <a:pt x="10" y="54"/>
                                    </a:cubicBezTo>
                                    <a:cubicBezTo>
                                      <a:pt x="3" y="54"/>
                                      <a:pt x="0" y="51"/>
                                      <a:pt x="0" y="45"/>
                                    </a:cubicBezTo>
                                    <a:cubicBezTo>
                                      <a:pt x="0" y="31"/>
                                      <a:pt x="0" y="17"/>
                                      <a:pt x="0" y="3"/>
                                    </a:cubicBezTo>
                                    <a:cubicBezTo>
                                      <a:pt x="0" y="2"/>
                                      <a:pt x="0" y="1"/>
                                      <a:pt x="0" y="0"/>
                                    </a:cubicBezTo>
                                    <a:close/>
                                    <a:moveTo>
                                      <a:pt x="135" y="25"/>
                                    </a:moveTo>
                                    <a:cubicBezTo>
                                      <a:pt x="135" y="21"/>
                                      <a:pt x="132" y="17"/>
                                      <a:pt x="128" y="17"/>
                                    </a:cubicBezTo>
                                    <a:cubicBezTo>
                                      <a:pt x="123" y="17"/>
                                      <a:pt x="120" y="21"/>
                                      <a:pt x="120" y="25"/>
                                    </a:cubicBezTo>
                                    <a:cubicBezTo>
                                      <a:pt x="120" y="29"/>
                                      <a:pt x="123" y="33"/>
                                      <a:pt x="127" y="33"/>
                                    </a:cubicBezTo>
                                    <a:cubicBezTo>
                                      <a:pt x="132" y="33"/>
                                      <a:pt x="135" y="29"/>
                                      <a:pt x="135" y="25"/>
                                    </a:cubicBezTo>
                                    <a:close/>
                                  </a:path>
                                </a:pathLst>
                              </a:custGeom>
                              <a:solidFill>
                                <a:srgbClr val="46575E"/>
                              </a:solidFill>
                              <a:ln w="9525">
                                <a:noFill/>
                                <a:round/>
                                <a:headEnd/>
                                <a:tailEnd/>
                              </a:ln>
                            </wps:spPr>
                            <wps:bodyPr/>
                          </wps:wsp>
                          <wps:wsp>
                            <wps:cNvPr id="36" name="Freeform 36"/>
                            <wps:cNvSpPr>
                              <a:spLocks noEditPoints="1"/>
                            </wps:cNvSpPr>
                            <wps:spPr bwMode="gray">
                              <a:xfrm>
                                <a:off x="1044410" y="5494205"/>
                                <a:ext cx="307043" cy="189096"/>
                              </a:xfrm>
                              <a:custGeom>
                                <a:avLst/>
                                <a:gdLst/>
                                <a:ahLst/>
                                <a:cxnLst>
                                  <a:cxn ang="0">
                                    <a:pos x="130" y="81"/>
                                  </a:cxn>
                                  <a:cxn ang="0">
                                    <a:pos x="0" y="81"/>
                                  </a:cxn>
                                  <a:cxn ang="0">
                                    <a:pos x="0" y="78"/>
                                  </a:cxn>
                                  <a:cxn ang="0">
                                    <a:pos x="0" y="9"/>
                                  </a:cxn>
                                  <a:cxn ang="0">
                                    <a:pos x="8" y="0"/>
                                  </a:cxn>
                                  <a:cxn ang="0">
                                    <a:pos x="122" y="0"/>
                                  </a:cxn>
                                  <a:cxn ang="0">
                                    <a:pos x="130" y="9"/>
                                  </a:cxn>
                                  <a:cxn ang="0">
                                    <a:pos x="130" y="78"/>
                                  </a:cxn>
                                  <a:cxn ang="0">
                                    <a:pos x="130" y="81"/>
                                  </a:cxn>
                                  <a:cxn ang="0">
                                    <a:pos x="14" y="66"/>
                                  </a:cxn>
                                  <a:cxn ang="0">
                                    <a:pos x="39" y="66"/>
                                  </a:cxn>
                                  <a:cxn ang="0">
                                    <a:pos x="39" y="26"/>
                                  </a:cxn>
                                  <a:cxn ang="0">
                                    <a:pos x="14" y="26"/>
                                  </a:cxn>
                                  <a:cxn ang="0">
                                    <a:pos x="14" y="66"/>
                                  </a:cxn>
                                  <a:cxn ang="0">
                                    <a:pos x="52" y="66"/>
                                  </a:cxn>
                                  <a:cxn ang="0">
                                    <a:pos x="77" y="66"/>
                                  </a:cxn>
                                  <a:cxn ang="0">
                                    <a:pos x="77" y="26"/>
                                  </a:cxn>
                                  <a:cxn ang="0">
                                    <a:pos x="52" y="26"/>
                                  </a:cxn>
                                  <a:cxn ang="0">
                                    <a:pos x="52" y="66"/>
                                  </a:cxn>
                                  <a:cxn ang="0">
                                    <a:pos x="91" y="66"/>
                                  </a:cxn>
                                  <a:cxn ang="0">
                                    <a:pos x="116" y="66"/>
                                  </a:cxn>
                                  <a:cxn ang="0">
                                    <a:pos x="116" y="26"/>
                                  </a:cxn>
                                  <a:cxn ang="0">
                                    <a:pos x="91" y="26"/>
                                  </a:cxn>
                                  <a:cxn ang="0">
                                    <a:pos x="91" y="66"/>
                                  </a:cxn>
                                </a:cxnLst>
                                <a:rect l="0" t="0" r="r" b="b"/>
                                <a:pathLst>
                                  <a:path w="130" h="81">
                                    <a:moveTo>
                                      <a:pt x="130" y="81"/>
                                    </a:moveTo>
                                    <a:cubicBezTo>
                                      <a:pt x="87" y="81"/>
                                      <a:pt x="43" y="81"/>
                                      <a:pt x="0" y="81"/>
                                    </a:cubicBezTo>
                                    <a:cubicBezTo>
                                      <a:pt x="0" y="80"/>
                                      <a:pt x="0" y="79"/>
                                      <a:pt x="0" y="78"/>
                                    </a:cubicBezTo>
                                    <a:cubicBezTo>
                                      <a:pt x="0" y="55"/>
                                      <a:pt x="0" y="32"/>
                                      <a:pt x="0" y="9"/>
                                    </a:cubicBezTo>
                                    <a:cubicBezTo>
                                      <a:pt x="0" y="3"/>
                                      <a:pt x="3" y="0"/>
                                      <a:pt x="8" y="0"/>
                                    </a:cubicBezTo>
                                    <a:cubicBezTo>
                                      <a:pt x="46" y="0"/>
                                      <a:pt x="84" y="0"/>
                                      <a:pt x="122" y="0"/>
                                    </a:cubicBezTo>
                                    <a:cubicBezTo>
                                      <a:pt x="127" y="0"/>
                                      <a:pt x="130" y="3"/>
                                      <a:pt x="130" y="9"/>
                                    </a:cubicBezTo>
                                    <a:cubicBezTo>
                                      <a:pt x="130" y="32"/>
                                      <a:pt x="130" y="55"/>
                                      <a:pt x="130" y="78"/>
                                    </a:cubicBezTo>
                                    <a:cubicBezTo>
                                      <a:pt x="130" y="79"/>
                                      <a:pt x="130" y="80"/>
                                      <a:pt x="130" y="81"/>
                                    </a:cubicBezTo>
                                    <a:close/>
                                    <a:moveTo>
                                      <a:pt x="14" y="66"/>
                                    </a:moveTo>
                                    <a:cubicBezTo>
                                      <a:pt x="23" y="66"/>
                                      <a:pt x="31" y="66"/>
                                      <a:pt x="39" y="66"/>
                                    </a:cubicBezTo>
                                    <a:cubicBezTo>
                                      <a:pt x="39" y="52"/>
                                      <a:pt x="39" y="39"/>
                                      <a:pt x="39" y="26"/>
                                    </a:cubicBezTo>
                                    <a:cubicBezTo>
                                      <a:pt x="31" y="26"/>
                                      <a:pt x="23" y="26"/>
                                      <a:pt x="14" y="26"/>
                                    </a:cubicBezTo>
                                    <a:cubicBezTo>
                                      <a:pt x="14" y="39"/>
                                      <a:pt x="14" y="52"/>
                                      <a:pt x="14" y="66"/>
                                    </a:cubicBezTo>
                                    <a:close/>
                                    <a:moveTo>
                                      <a:pt x="52" y="66"/>
                                    </a:moveTo>
                                    <a:cubicBezTo>
                                      <a:pt x="61" y="66"/>
                                      <a:pt x="69" y="66"/>
                                      <a:pt x="77" y="66"/>
                                    </a:cubicBezTo>
                                    <a:cubicBezTo>
                                      <a:pt x="77" y="52"/>
                                      <a:pt x="77" y="39"/>
                                      <a:pt x="77" y="26"/>
                                    </a:cubicBezTo>
                                    <a:cubicBezTo>
                                      <a:pt x="69" y="26"/>
                                      <a:pt x="61" y="26"/>
                                      <a:pt x="52" y="26"/>
                                    </a:cubicBezTo>
                                    <a:cubicBezTo>
                                      <a:pt x="52" y="39"/>
                                      <a:pt x="52" y="52"/>
                                      <a:pt x="52" y="66"/>
                                    </a:cubicBezTo>
                                    <a:close/>
                                    <a:moveTo>
                                      <a:pt x="91" y="66"/>
                                    </a:moveTo>
                                    <a:cubicBezTo>
                                      <a:pt x="99" y="66"/>
                                      <a:pt x="107" y="66"/>
                                      <a:pt x="116" y="66"/>
                                    </a:cubicBezTo>
                                    <a:cubicBezTo>
                                      <a:pt x="116" y="52"/>
                                      <a:pt x="116" y="39"/>
                                      <a:pt x="116" y="26"/>
                                    </a:cubicBezTo>
                                    <a:cubicBezTo>
                                      <a:pt x="107" y="26"/>
                                      <a:pt x="99" y="26"/>
                                      <a:pt x="91" y="26"/>
                                    </a:cubicBezTo>
                                    <a:cubicBezTo>
                                      <a:pt x="91" y="39"/>
                                      <a:pt x="91" y="52"/>
                                      <a:pt x="91" y="66"/>
                                    </a:cubicBezTo>
                                    <a:close/>
                                  </a:path>
                                </a:pathLst>
                              </a:custGeom>
                              <a:solidFill>
                                <a:srgbClr val="46575E"/>
                              </a:solidFill>
                              <a:ln w="9525">
                                <a:noFill/>
                                <a:round/>
                                <a:headEnd/>
                                <a:tailEnd/>
                              </a:ln>
                            </wps:spPr>
                            <wps:bodyPr/>
                          </wps:wsp>
                          <wps:wsp>
                            <wps:cNvPr id="37" name="Freeform 37"/>
                            <wps:cNvSpPr>
                              <a:spLocks noEditPoints="1"/>
                            </wps:cNvSpPr>
                            <wps:spPr bwMode="gray">
                              <a:xfrm>
                                <a:off x="1044410" y="5703205"/>
                                <a:ext cx="307043" cy="181632"/>
                              </a:xfrm>
                              <a:custGeom>
                                <a:avLst/>
                                <a:gdLst/>
                                <a:ahLst/>
                                <a:cxnLst>
                                  <a:cxn ang="0">
                                    <a:pos x="0" y="0"/>
                                  </a:cxn>
                                  <a:cxn ang="0">
                                    <a:pos x="130" y="0"/>
                                  </a:cxn>
                                  <a:cxn ang="0">
                                    <a:pos x="130" y="2"/>
                                  </a:cxn>
                                  <a:cxn ang="0">
                                    <a:pos x="130" y="70"/>
                                  </a:cxn>
                                  <a:cxn ang="0">
                                    <a:pos x="122" y="78"/>
                                  </a:cxn>
                                  <a:cxn ang="0">
                                    <a:pos x="8" y="78"/>
                                  </a:cxn>
                                  <a:cxn ang="0">
                                    <a:pos x="0" y="70"/>
                                  </a:cxn>
                                  <a:cxn ang="0">
                                    <a:pos x="0" y="2"/>
                                  </a:cxn>
                                  <a:cxn ang="0">
                                    <a:pos x="0" y="0"/>
                                  </a:cxn>
                                  <a:cxn ang="0">
                                    <a:pos x="39" y="63"/>
                                  </a:cxn>
                                  <a:cxn ang="0">
                                    <a:pos x="39" y="23"/>
                                  </a:cxn>
                                  <a:cxn ang="0">
                                    <a:pos x="14" y="23"/>
                                  </a:cxn>
                                  <a:cxn ang="0">
                                    <a:pos x="14" y="63"/>
                                  </a:cxn>
                                  <a:cxn ang="0">
                                    <a:pos x="39" y="63"/>
                                  </a:cxn>
                                  <a:cxn ang="0">
                                    <a:pos x="78" y="23"/>
                                  </a:cxn>
                                  <a:cxn ang="0">
                                    <a:pos x="54" y="23"/>
                                  </a:cxn>
                                  <a:cxn ang="0">
                                    <a:pos x="52" y="25"/>
                                  </a:cxn>
                                  <a:cxn ang="0">
                                    <a:pos x="52" y="61"/>
                                  </a:cxn>
                                  <a:cxn ang="0">
                                    <a:pos x="55" y="63"/>
                                  </a:cxn>
                                  <a:cxn ang="0">
                                    <a:pos x="75" y="63"/>
                                  </a:cxn>
                                  <a:cxn ang="0">
                                    <a:pos x="78" y="61"/>
                                  </a:cxn>
                                  <a:cxn ang="0">
                                    <a:pos x="78" y="32"/>
                                  </a:cxn>
                                  <a:cxn ang="0">
                                    <a:pos x="78" y="23"/>
                                  </a:cxn>
                                  <a:cxn ang="0">
                                    <a:pos x="91" y="23"/>
                                  </a:cxn>
                                  <a:cxn ang="0">
                                    <a:pos x="91" y="24"/>
                                  </a:cxn>
                                  <a:cxn ang="0">
                                    <a:pos x="90" y="62"/>
                                  </a:cxn>
                                  <a:cxn ang="0">
                                    <a:pos x="92" y="63"/>
                                  </a:cxn>
                                  <a:cxn ang="0">
                                    <a:pos x="114" y="63"/>
                                  </a:cxn>
                                  <a:cxn ang="0">
                                    <a:pos x="116" y="61"/>
                                  </a:cxn>
                                  <a:cxn ang="0">
                                    <a:pos x="116" y="25"/>
                                  </a:cxn>
                                  <a:cxn ang="0">
                                    <a:pos x="114" y="23"/>
                                  </a:cxn>
                                  <a:cxn ang="0">
                                    <a:pos x="95" y="23"/>
                                  </a:cxn>
                                  <a:cxn ang="0">
                                    <a:pos x="91" y="23"/>
                                  </a:cxn>
                                </a:cxnLst>
                                <a:rect l="0" t="0" r="r" b="b"/>
                                <a:pathLst>
                                  <a:path w="130" h="78">
                                    <a:moveTo>
                                      <a:pt x="0" y="0"/>
                                    </a:moveTo>
                                    <a:cubicBezTo>
                                      <a:pt x="44" y="0"/>
                                      <a:pt x="87" y="0"/>
                                      <a:pt x="130" y="0"/>
                                    </a:cubicBezTo>
                                    <a:cubicBezTo>
                                      <a:pt x="130" y="1"/>
                                      <a:pt x="130" y="2"/>
                                      <a:pt x="130" y="2"/>
                                    </a:cubicBezTo>
                                    <a:cubicBezTo>
                                      <a:pt x="130" y="25"/>
                                      <a:pt x="130" y="47"/>
                                      <a:pt x="130" y="70"/>
                                    </a:cubicBezTo>
                                    <a:cubicBezTo>
                                      <a:pt x="130" y="75"/>
                                      <a:pt x="127" y="78"/>
                                      <a:pt x="122" y="78"/>
                                    </a:cubicBezTo>
                                    <a:cubicBezTo>
                                      <a:pt x="84" y="78"/>
                                      <a:pt x="46" y="78"/>
                                      <a:pt x="8" y="78"/>
                                    </a:cubicBezTo>
                                    <a:cubicBezTo>
                                      <a:pt x="3" y="78"/>
                                      <a:pt x="0" y="75"/>
                                      <a:pt x="0" y="70"/>
                                    </a:cubicBezTo>
                                    <a:cubicBezTo>
                                      <a:pt x="0" y="47"/>
                                      <a:pt x="0" y="25"/>
                                      <a:pt x="0" y="2"/>
                                    </a:cubicBezTo>
                                    <a:cubicBezTo>
                                      <a:pt x="0" y="2"/>
                                      <a:pt x="0" y="1"/>
                                      <a:pt x="0" y="0"/>
                                    </a:cubicBezTo>
                                    <a:close/>
                                    <a:moveTo>
                                      <a:pt x="39" y="63"/>
                                    </a:moveTo>
                                    <a:cubicBezTo>
                                      <a:pt x="39" y="50"/>
                                      <a:pt x="39" y="37"/>
                                      <a:pt x="39" y="23"/>
                                    </a:cubicBezTo>
                                    <a:cubicBezTo>
                                      <a:pt x="31" y="23"/>
                                      <a:pt x="23" y="23"/>
                                      <a:pt x="14" y="23"/>
                                    </a:cubicBezTo>
                                    <a:cubicBezTo>
                                      <a:pt x="14" y="37"/>
                                      <a:pt x="14" y="50"/>
                                      <a:pt x="14" y="63"/>
                                    </a:cubicBezTo>
                                    <a:cubicBezTo>
                                      <a:pt x="23" y="63"/>
                                      <a:pt x="31" y="63"/>
                                      <a:pt x="39" y="63"/>
                                    </a:cubicBezTo>
                                    <a:close/>
                                    <a:moveTo>
                                      <a:pt x="78" y="23"/>
                                    </a:moveTo>
                                    <a:cubicBezTo>
                                      <a:pt x="69" y="23"/>
                                      <a:pt x="62" y="23"/>
                                      <a:pt x="54" y="23"/>
                                    </a:cubicBezTo>
                                    <a:cubicBezTo>
                                      <a:pt x="52" y="23"/>
                                      <a:pt x="52" y="24"/>
                                      <a:pt x="52" y="25"/>
                                    </a:cubicBezTo>
                                    <a:cubicBezTo>
                                      <a:pt x="52" y="37"/>
                                      <a:pt x="52" y="49"/>
                                      <a:pt x="52" y="61"/>
                                    </a:cubicBezTo>
                                    <a:cubicBezTo>
                                      <a:pt x="52" y="63"/>
                                      <a:pt x="53" y="63"/>
                                      <a:pt x="55" y="63"/>
                                    </a:cubicBezTo>
                                    <a:cubicBezTo>
                                      <a:pt x="61" y="63"/>
                                      <a:pt x="68" y="63"/>
                                      <a:pt x="75" y="63"/>
                                    </a:cubicBezTo>
                                    <a:cubicBezTo>
                                      <a:pt x="77" y="63"/>
                                      <a:pt x="78" y="63"/>
                                      <a:pt x="78" y="61"/>
                                    </a:cubicBezTo>
                                    <a:cubicBezTo>
                                      <a:pt x="78" y="51"/>
                                      <a:pt x="78" y="42"/>
                                      <a:pt x="78" y="32"/>
                                    </a:cubicBezTo>
                                    <a:cubicBezTo>
                                      <a:pt x="78" y="29"/>
                                      <a:pt x="78" y="26"/>
                                      <a:pt x="78" y="23"/>
                                    </a:cubicBezTo>
                                    <a:close/>
                                    <a:moveTo>
                                      <a:pt x="91" y="23"/>
                                    </a:moveTo>
                                    <a:cubicBezTo>
                                      <a:pt x="91" y="24"/>
                                      <a:pt x="91" y="24"/>
                                      <a:pt x="91" y="24"/>
                                    </a:cubicBezTo>
                                    <a:cubicBezTo>
                                      <a:pt x="91" y="37"/>
                                      <a:pt x="91" y="49"/>
                                      <a:pt x="90" y="62"/>
                                    </a:cubicBezTo>
                                    <a:cubicBezTo>
                                      <a:pt x="90" y="63"/>
                                      <a:pt x="91" y="63"/>
                                      <a:pt x="92" y="63"/>
                                    </a:cubicBezTo>
                                    <a:cubicBezTo>
                                      <a:pt x="100" y="63"/>
                                      <a:pt x="107" y="63"/>
                                      <a:pt x="114" y="63"/>
                                    </a:cubicBezTo>
                                    <a:cubicBezTo>
                                      <a:pt x="115" y="63"/>
                                      <a:pt x="116" y="63"/>
                                      <a:pt x="116" y="61"/>
                                    </a:cubicBezTo>
                                    <a:cubicBezTo>
                                      <a:pt x="116" y="49"/>
                                      <a:pt x="116" y="37"/>
                                      <a:pt x="116" y="25"/>
                                    </a:cubicBezTo>
                                    <a:cubicBezTo>
                                      <a:pt x="116" y="23"/>
                                      <a:pt x="115" y="23"/>
                                      <a:pt x="114" y="23"/>
                                    </a:cubicBezTo>
                                    <a:cubicBezTo>
                                      <a:pt x="107" y="23"/>
                                      <a:pt x="101" y="23"/>
                                      <a:pt x="95" y="23"/>
                                    </a:cubicBezTo>
                                    <a:cubicBezTo>
                                      <a:pt x="94" y="23"/>
                                      <a:pt x="92" y="23"/>
                                      <a:pt x="91" y="23"/>
                                    </a:cubicBezTo>
                                    <a:close/>
                                  </a:path>
                                </a:pathLst>
                              </a:custGeom>
                              <a:solidFill>
                                <a:srgbClr val="46575E"/>
                              </a:solidFill>
                              <a:ln w="9525">
                                <a:noFill/>
                                <a:round/>
                                <a:headEnd/>
                                <a:tailEnd/>
                              </a:ln>
                            </wps:spPr>
                            <wps:bodyPr/>
                          </wps:wsp>
                          <wps:wsp>
                            <wps:cNvPr id="38" name="Freeform 38"/>
                            <wps:cNvSpPr>
                              <a:spLocks noEditPoints="1"/>
                            </wps:cNvSpPr>
                            <wps:spPr bwMode="gray">
                              <a:xfrm>
                                <a:off x="668905" y="5626075"/>
                                <a:ext cx="342312" cy="111964"/>
                              </a:xfrm>
                              <a:custGeom>
                                <a:avLst/>
                                <a:gdLst/>
                                <a:ahLst/>
                                <a:cxnLst>
                                  <a:cxn ang="0">
                                    <a:pos x="0" y="47"/>
                                  </a:cxn>
                                  <a:cxn ang="0">
                                    <a:pos x="0" y="0"/>
                                  </a:cxn>
                                  <a:cxn ang="0">
                                    <a:pos x="147" y="0"/>
                                  </a:cxn>
                                  <a:cxn ang="0">
                                    <a:pos x="148" y="3"/>
                                  </a:cxn>
                                  <a:cxn ang="0">
                                    <a:pos x="148" y="44"/>
                                  </a:cxn>
                                  <a:cxn ang="0">
                                    <a:pos x="145" y="47"/>
                                  </a:cxn>
                                  <a:cxn ang="0">
                                    <a:pos x="3" y="47"/>
                                  </a:cxn>
                                  <a:cxn ang="0">
                                    <a:pos x="0" y="47"/>
                                  </a:cxn>
                                  <a:cxn ang="0">
                                    <a:pos x="135" y="24"/>
                                  </a:cxn>
                                  <a:cxn ang="0">
                                    <a:pos x="127" y="16"/>
                                  </a:cxn>
                                  <a:cxn ang="0">
                                    <a:pos x="120" y="24"/>
                                  </a:cxn>
                                  <a:cxn ang="0">
                                    <a:pos x="127" y="32"/>
                                  </a:cxn>
                                  <a:cxn ang="0">
                                    <a:pos x="135" y="24"/>
                                  </a:cxn>
                                </a:cxnLst>
                                <a:rect l="0" t="0" r="r" b="b"/>
                                <a:pathLst>
                                  <a:path w="148" h="47">
                                    <a:moveTo>
                                      <a:pt x="0" y="47"/>
                                    </a:moveTo>
                                    <a:cubicBezTo>
                                      <a:pt x="0" y="31"/>
                                      <a:pt x="0" y="16"/>
                                      <a:pt x="0" y="0"/>
                                    </a:cubicBezTo>
                                    <a:cubicBezTo>
                                      <a:pt x="49" y="0"/>
                                      <a:pt x="98" y="0"/>
                                      <a:pt x="147" y="0"/>
                                    </a:cubicBezTo>
                                    <a:cubicBezTo>
                                      <a:pt x="147" y="1"/>
                                      <a:pt x="148" y="2"/>
                                      <a:pt x="148" y="3"/>
                                    </a:cubicBezTo>
                                    <a:cubicBezTo>
                                      <a:pt x="148" y="17"/>
                                      <a:pt x="148" y="30"/>
                                      <a:pt x="148" y="44"/>
                                    </a:cubicBezTo>
                                    <a:cubicBezTo>
                                      <a:pt x="148" y="46"/>
                                      <a:pt x="147" y="47"/>
                                      <a:pt x="145" y="47"/>
                                    </a:cubicBezTo>
                                    <a:cubicBezTo>
                                      <a:pt x="98" y="47"/>
                                      <a:pt x="50" y="47"/>
                                      <a:pt x="3" y="47"/>
                                    </a:cubicBezTo>
                                    <a:cubicBezTo>
                                      <a:pt x="2" y="47"/>
                                      <a:pt x="1" y="47"/>
                                      <a:pt x="0" y="47"/>
                                    </a:cubicBezTo>
                                    <a:close/>
                                    <a:moveTo>
                                      <a:pt x="135" y="24"/>
                                    </a:moveTo>
                                    <a:cubicBezTo>
                                      <a:pt x="135" y="20"/>
                                      <a:pt x="132" y="16"/>
                                      <a:pt x="127" y="16"/>
                                    </a:cubicBezTo>
                                    <a:cubicBezTo>
                                      <a:pt x="123" y="16"/>
                                      <a:pt x="120" y="20"/>
                                      <a:pt x="120" y="24"/>
                                    </a:cubicBezTo>
                                    <a:cubicBezTo>
                                      <a:pt x="120" y="28"/>
                                      <a:pt x="123" y="32"/>
                                      <a:pt x="127" y="32"/>
                                    </a:cubicBezTo>
                                    <a:cubicBezTo>
                                      <a:pt x="132" y="32"/>
                                      <a:pt x="135" y="28"/>
                                      <a:pt x="135" y="24"/>
                                    </a:cubicBezTo>
                                    <a:close/>
                                  </a:path>
                                </a:pathLst>
                              </a:custGeom>
                              <a:solidFill>
                                <a:srgbClr val="46575E"/>
                              </a:solidFill>
                              <a:ln w="9525">
                                <a:noFill/>
                                <a:round/>
                                <a:headEnd/>
                                <a:tailEnd/>
                              </a:ln>
                            </wps:spPr>
                            <wps:bodyPr/>
                          </wps:wsp>
                          <wps:wsp>
                            <wps:cNvPr id="39" name="Freeform 39"/>
                            <wps:cNvSpPr>
                              <a:spLocks noEditPoints="1"/>
                            </wps:cNvSpPr>
                            <wps:spPr bwMode="gray">
                              <a:xfrm>
                                <a:off x="668905" y="5377265"/>
                                <a:ext cx="342312" cy="104500"/>
                              </a:xfrm>
                              <a:custGeom>
                                <a:avLst/>
                                <a:gdLst/>
                                <a:ahLst/>
                                <a:cxnLst>
                                  <a:cxn ang="0">
                                    <a:pos x="147" y="0"/>
                                  </a:cxn>
                                  <a:cxn ang="0">
                                    <a:pos x="148" y="3"/>
                                  </a:cxn>
                                  <a:cxn ang="0">
                                    <a:pos x="148" y="44"/>
                                  </a:cxn>
                                  <a:cxn ang="0">
                                    <a:pos x="145" y="47"/>
                                  </a:cxn>
                                  <a:cxn ang="0">
                                    <a:pos x="2" y="47"/>
                                  </a:cxn>
                                  <a:cxn ang="0">
                                    <a:pos x="0" y="47"/>
                                  </a:cxn>
                                  <a:cxn ang="0">
                                    <a:pos x="0" y="0"/>
                                  </a:cxn>
                                  <a:cxn ang="0">
                                    <a:pos x="147" y="0"/>
                                  </a:cxn>
                                  <a:cxn ang="0">
                                    <a:pos x="128" y="29"/>
                                  </a:cxn>
                                  <a:cxn ang="0">
                                    <a:pos x="135" y="22"/>
                                  </a:cxn>
                                  <a:cxn ang="0">
                                    <a:pos x="128" y="14"/>
                                  </a:cxn>
                                  <a:cxn ang="0">
                                    <a:pos x="120" y="22"/>
                                  </a:cxn>
                                  <a:cxn ang="0">
                                    <a:pos x="128" y="29"/>
                                  </a:cxn>
                                </a:cxnLst>
                                <a:rect l="0" t="0" r="r" b="b"/>
                                <a:pathLst>
                                  <a:path w="148" h="47">
                                    <a:moveTo>
                                      <a:pt x="147" y="0"/>
                                    </a:moveTo>
                                    <a:cubicBezTo>
                                      <a:pt x="147" y="1"/>
                                      <a:pt x="148" y="2"/>
                                      <a:pt x="148" y="3"/>
                                    </a:cubicBezTo>
                                    <a:cubicBezTo>
                                      <a:pt x="148" y="16"/>
                                      <a:pt x="148" y="30"/>
                                      <a:pt x="148" y="44"/>
                                    </a:cubicBezTo>
                                    <a:cubicBezTo>
                                      <a:pt x="148" y="46"/>
                                      <a:pt x="147" y="47"/>
                                      <a:pt x="145" y="47"/>
                                    </a:cubicBezTo>
                                    <a:cubicBezTo>
                                      <a:pt x="98" y="47"/>
                                      <a:pt x="50" y="47"/>
                                      <a:pt x="2" y="47"/>
                                    </a:cubicBezTo>
                                    <a:cubicBezTo>
                                      <a:pt x="2" y="47"/>
                                      <a:pt x="1" y="47"/>
                                      <a:pt x="0" y="47"/>
                                    </a:cubicBezTo>
                                    <a:cubicBezTo>
                                      <a:pt x="0" y="31"/>
                                      <a:pt x="0" y="16"/>
                                      <a:pt x="0" y="0"/>
                                    </a:cubicBezTo>
                                    <a:cubicBezTo>
                                      <a:pt x="49" y="0"/>
                                      <a:pt x="98" y="0"/>
                                      <a:pt x="147" y="0"/>
                                    </a:cubicBezTo>
                                    <a:close/>
                                    <a:moveTo>
                                      <a:pt x="128" y="29"/>
                                    </a:moveTo>
                                    <a:cubicBezTo>
                                      <a:pt x="132" y="29"/>
                                      <a:pt x="135" y="26"/>
                                      <a:pt x="135" y="22"/>
                                    </a:cubicBezTo>
                                    <a:cubicBezTo>
                                      <a:pt x="135" y="17"/>
                                      <a:pt x="132" y="14"/>
                                      <a:pt x="128" y="14"/>
                                    </a:cubicBezTo>
                                    <a:cubicBezTo>
                                      <a:pt x="123" y="14"/>
                                      <a:pt x="120" y="17"/>
                                      <a:pt x="120" y="22"/>
                                    </a:cubicBezTo>
                                    <a:cubicBezTo>
                                      <a:pt x="120" y="26"/>
                                      <a:pt x="123" y="29"/>
                                      <a:pt x="128" y="29"/>
                                    </a:cubicBezTo>
                                    <a:close/>
                                  </a:path>
                                </a:pathLst>
                              </a:custGeom>
                              <a:solidFill>
                                <a:srgbClr val="46575E"/>
                              </a:solidFill>
                              <a:ln w="9525">
                                <a:noFill/>
                                <a:round/>
                                <a:headEnd/>
                                <a:tailEnd/>
                              </a:ln>
                            </wps:spPr>
                            <wps:bodyPr/>
                          </wps:wsp>
                          <wps:wsp>
                            <wps:cNvPr id="40" name="Freeform 40"/>
                            <wps:cNvSpPr>
                              <a:spLocks noEditPoints="1"/>
                            </wps:cNvSpPr>
                            <wps:spPr bwMode="gray">
                              <a:xfrm>
                                <a:off x="668905" y="5501670"/>
                                <a:ext cx="342312" cy="104500"/>
                              </a:xfrm>
                              <a:custGeom>
                                <a:avLst/>
                                <a:gdLst/>
                                <a:ahLst/>
                                <a:cxnLst>
                                  <a:cxn ang="0">
                                    <a:pos x="147" y="46"/>
                                  </a:cxn>
                                  <a:cxn ang="0">
                                    <a:pos x="0" y="46"/>
                                  </a:cxn>
                                  <a:cxn ang="0">
                                    <a:pos x="0" y="0"/>
                                  </a:cxn>
                                  <a:cxn ang="0">
                                    <a:pos x="3" y="0"/>
                                  </a:cxn>
                                  <a:cxn ang="0">
                                    <a:pos x="145" y="0"/>
                                  </a:cxn>
                                  <a:cxn ang="0">
                                    <a:pos x="148" y="3"/>
                                  </a:cxn>
                                  <a:cxn ang="0">
                                    <a:pos x="148" y="44"/>
                                  </a:cxn>
                                  <a:cxn ang="0">
                                    <a:pos x="147" y="46"/>
                                  </a:cxn>
                                  <a:cxn ang="0">
                                    <a:pos x="128" y="15"/>
                                  </a:cxn>
                                  <a:cxn ang="0">
                                    <a:pos x="120" y="23"/>
                                  </a:cxn>
                                  <a:cxn ang="0">
                                    <a:pos x="127" y="30"/>
                                  </a:cxn>
                                  <a:cxn ang="0">
                                    <a:pos x="135" y="23"/>
                                  </a:cxn>
                                  <a:cxn ang="0">
                                    <a:pos x="128" y="15"/>
                                  </a:cxn>
                                </a:cxnLst>
                                <a:rect l="0" t="0" r="r" b="b"/>
                                <a:pathLst>
                                  <a:path w="148" h="46">
                                    <a:moveTo>
                                      <a:pt x="147" y="46"/>
                                    </a:moveTo>
                                    <a:cubicBezTo>
                                      <a:pt x="98" y="46"/>
                                      <a:pt x="50" y="46"/>
                                      <a:pt x="0" y="46"/>
                                    </a:cubicBezTo>
                                    <a:cubicBezTo>
                                      <a:pt x="0" y="31"/>
                                      <a:pt x="0" y="16"/>
                                      <a:pt x="0" y="0"/>
                                    </a:cubicBezTo>
                                    <a:cubicBezTo>
                                      <a:pt x="1" y="0"/>
                                      <a:pt x="2" y="0"/>
                                      <a:pt x="3" y="0"/>
                                    </a:cubicBezTo>
                                    <a:cubicBezTo>
                                      <a:pt x="50" y="0"/>
                                      <a:pt x="97" y="0"/>
                                      <a:pt x="145" y="0"/>
                                    </a:cubicBezTo>
                                    <a:cubicBezTo>
                                      <a:pt x="147" y="0"/>
                                      <a:pt x="148" y="1"/>
                                      <a:pt x="148" y="3"/>
                                    </a:cubicBezTo>
                                    <a:cubicBezTo>
                                      <a:pt x="147" y="17"/>
                                      <a:pt x="148" y="30"/>
                                      <a:pt x="148" y="44"/>
                                    </a:cubicBezTo>
                                    <a:cubicBezTo>
                                      <a:pt x="148" y="45"/>
                                      <a:pt x="147" y="45"/>
                                      <a:pt x="147" y="46"/>
                                    </a:cubicBezTo>
                                    <a:close/>
                                    <a:moveTo>
                                      <a:pt x="128" y="15"/>
                                    </a:moveTo>
                                    <a:cubicBezTo>
                                      <a:pt x="123" y="15"/>
                                      <a:pt x="120" y="18"/>
                                      <a:pt x="120" y="23"/>
                                    </a:cubicBezTo>
                                    <a:cubicBezTo>
                                      <a:pt x="120" y="27"/>
                                      <a:pt x="123" y="30"/>
                                      <a:pt x="127" y="30"/>
                                    </a:cubicBezTo>
                                    <a:cubicBezTo>
                                      <a:pt x="132" y="30"/>
                                      <a:pt x="135" y="27"/>
                                      <a:pt x="135" y="23"/>
                                    </a:cubicBezTo>
                                    <a:cubicBezTo>
                                      <a:pt x="135" y="19"/>
                                      <a:pt x="132" y="15"/>
                                      <a:pt x="128" y="15"/>
                                    </a:cubicBezTo>
                                    <a:close/>
                                  </a:path>
                                </a:pathLst>
                              </a:custGeom>
                              <a:solidFill>
                                <a:srgbClr val="46575E"/>
                              </a:solidFill>
                              <a:ln w="9525">
                                <a:noFill/>
                                <a:round/>
                                <a:headEnd/>
                                <a:tailEnd/>
                              </a:ln>
                            </wps:spPr>
                            <wps:bodyPr/>
                          </wps:wsp>
                          <wps:wsp>
                            <wps:cNvPr id="41" name="Freeform 41"/>
                            <wps:cNvSpPr>
                              <a:spLocks/>
                            </wps:cNvSpPr>
                            <wps:spPr bwMode="gray">
                              <a:xfrm>
                                <a:off x="411653" y="5529038"/>
                                <a:ext cx="215760" cy="258762"/>
                              </a:xfrm>
                              <a:custGeom>
                                <a:avLst/>
                                <a:gdLst/>
                                <a:ahLst/>
                                <a:cxnLst>
                                  <a:cxn ang="0">
                                    <a:pos x="27" y="76"/>
                                  </a:cxn>
                                  <a:cxn ang="0">
                                    <a:pos x="30" y="76"/>
                                  </a:cxn>
                                  <a:cxn ang="0">
                                    <a:pos x="93" y="76"/>
                                  </a:cxn>
                                  <a:cxn ang="0">
                                    <a:pos x="95" y="79"/>
                                  </a:cxn>
                                  <a:cxn ang="0">
                                    <a:pos x="95" y="107"/>
                                  </a:cxn>
                                  <a:cxn ang="0">
                                    <a:pos x="95" y="110"/>
                                  </a:cxn>
                                  <a:cxn ang="0">
                                    <a:pos x="0" y="110"/>
                                  </a:cxn>
                                  <a:cxn ang="0">
                                    <a:pos x="0" y="76"/>
                                  </a:cxn>
                                  <a:cxn ang="0">
                                    <a:pos x="18" y="76"/>
                                  </a:cxn>
                                  <a:cxn ang="0">
                                    <a:pos x="18" y="72"/>
                                  </a:cxn>
                                  <a:cxn ang="0">
                                    <a:pos x="18" y="6"/>
                                  </a:cxn>
                                  <a:cxn ang="0">
                                    <a:pos x="23" y="0"/>
                                  </a:cxn>
                                  <a:cxn ang="0">
                                    <a:pos x="27" y="6"/>
                                  </a:cxn>
                                  <a:cxn ang="0">
                                    <a:pos x="27" y="72"/>
                                  </a:cxn>
                                  <a:cxn ang="0">
                                    <a:pos x="27" y="76"/>
                                  </a:cxn>
                                </a:cxnLst>
                                <a:rect l="0" t="0" r="r" b="b"/>
                                <a:pathLst>
                                  <a:path w="95" h="110">
                                    <a:moveTo>
                                      <a:pt x="27" y="76"/>
                                    </a:moveTo>
                                    <a:cubicBezTo>
                                      <a:pt x="28" y="76"/>
                                      <a:pt x="29" y="76"/>
                                      <a:pt x="30" y="76"/>
                                    </a:cubicBezTo>
                                    <a:cubicBezTo>
                                      <a:pt x="51" y="76"/>
                                      <a:pt x="72" y="76"/>
                                      <a:pt x="93" y="76"/>
                                    </a:cubicBezTo>
                                    <a:cubicBezTo>
                                      <a:pt x="95" y="76"/>
                                      <a:pt x="95" y="76"/>
                                      <a:pt x="95" y="79"/>
                                    </a:cubicBezTo>
                                    <a:cubicBezTo>
                                      <a:pt x="95" y="88"/>
                                      <a:pt x="95" y="98"/>
                                      <a:pt x="95" y="107"/>
                                    </a:cubicBezTo>
                                    <a:cubicBezTo>
                                      <a:pt x="95" y="108"/>
                                      <a:pt x="95" y="109"/>
                                      <a:pt x="95" y="110"/>
                                    </a:cubicBezTo>
                                    <a:cubicBezTo>
                                      <a:pt x="63" y="110"/>
                                      <a:pt x="32" y="110"/>
                                      <a:pt x="0" y="110"/>
                                    </a:cubicBezTo>
                                    <a:cubicBezTo>
                                      <a:pt x="0" y="98"/>
                                      <a:pt x="0" y="87"/>
                                      <a:pt x="0" y="76"/>
                                    </a:cubicBezTo>
                                    <a:cubicBezTo>
                                      <a:pt x="6" y="76"/>
                                      <a:pt x="12" y="76"/>
                                      <a:pt x="18" y="76"/>
                                    </a:cubicBezTo>
                                    <a:cubicBezTo>
                                      <a:pt x="18" y="75"/>
                                      <a:pt x="18" y="73"/>
                                      <a:pt x="18" y="72"/>
                                    </a:cubicBezTo>
                                    <a:cubicBezTo>
                                      <a:pt x="18" y="50"/>
                                      <a:pt x="18" y="28"/>
                                      <a:pt x="18" y="6"/>
                                    </a:cubicBezTo>
                                    <a:cubicBezTo>
                                      <a:pt x="18" y="2"/>
                                      <a:pt x="20" y="0"/>
                                      <a:pt x="23" y="0"/>
                                    </a:cubicBezTo>
                                    <a:cubicBezTo>
                                      <a:pt x="25" y="0"/>
                                      <a:pt x="27" y="2"/>
                                      <a:pt x="27" y="6"/>
                                    </a:cubicBezTo>
                                    <a:cubicBezTo>
                                      <a:pt x="27" y="28"/>
                                      <a:pt x="27" y="50"/>
                                      <a:pt x="27" y="72"/>
                                    </a:cubicBezTo>
                                    <a:cubicBezTo>
                                      <a:pt x="27" y="73"/>
                                      <a:pt x="27" y="74"/>
                                      <a:pt x="27" y="76"/>
                                    </a:cubicBezTo>
                                    <a:close/>
                                  </a:path>
                                </a:pathLst>
                              </a:custGeom>
                              <a:solidFill>
                                <a:srgbClr val="46575E"/>
                              </a:solidFill>
                              <a:ln w="9525">
                                <a:noFill/>
                                <a:round/>
                                <a:headEnd/>
                                <a:tailEnd/>
                              </a:ln>
                            </wps:spPr>
                            <wps:bodyPr/>
                          </wps:wsp>
                          <wps:wsp>
                            <wps:cNvPr id="42" name="Freeform 42"/>
                            <wps:cNvSpPr>
                              <a:spLocks/>
                            </wps:cNvSpPr>
                            <wps:spPr bwMode="gray">
                              <a:xfrm>
                                <a:off x="411653" y="5800242"/>
                                <a:ext cx="215760" cy="84595"/>
                              </a:xfrm>
                              <a:custGeom>
                                <a:avLst/>
                                <a:gdLst/>
                                <a:ahLst/>
                                <a:cxnLst>
                                  <a:cxn ang="0">
                                    <a:pos x="0" y="34"/>
                                  </a:cxn>
                                  <a:cxn ang="0">
                                    <a:pos x="0" y="0"/>
                                  </a:cxn>
                                  <a:cxn ang="0">
                                    <a:pos x="95" y="0"/>
                                  </a:cxn>
                                  <a:cxn ang="0">
                                    <a:pos x="95" y="34"/>
                                  </a:cxn>
                                  <a:cxn ang="0">
                                    <a:pos x="0" y="34"/>
                                  </a:cxn>
                                </a:cxnLst>
                                <a:rect l="0" t="0" r="r" b="b"/>
                                <a:pathLst>
                                  <a:path w="95" h="34">
                                    <a:moveTo>
                                      <a:pt x="0" y="34"/>
                                    </a:moveTo>
                                    <a:cubicBezTo>
                                      <a:pt x="0" y="22"/>
                                      <a:pt x="0" y="11"/>
                                      <a:pt x="0" y="0"/>
                                    </a:cubicBezTo>
                                    <a:cubicBezTo>
                                      <a:pt x="32" y="0"/>
                                      <a:pt x="63" y="0"/>
                                      <a:pt x="95" y="0"/>
                                    </a:cubicBezTo>
                                    <a:cubicBezTo>
                                      <a:pt x="95" y="11"/>
                                      <a:pt x="95" y="23"/>
                                      <a:pt x="95" y="34"/>
                                    </a:cubicBezTo>
                                    <a:cubicBezTo>
                                      <a:pt x="63" y="34"/>
                                      <a:pt x="32" y="34"/>
                                      <a:pt x="0" y="34"/>
                                    </a:cubicBezTo>
                                    <a:close/>
                                  </a:path>
                                </a:pathLst>
                              </a:custGeom>
                              <a:solidFill>
                                <a:srgbClr val="46575E"/>
                              </a:solidFill>
                              <a:ln w="9525">
                                <a:noFill/>
                                <a:round/>
                                <a:headEnd/>
                                <a:tailEnd/>
                              </a:ln>
                            </wps:spPr>
                            <wps:bodyPr/>
                          </wps:wsp>
                          <wps:wsp>
                            <wps:cNvPr id="43" name="Freeform 43"/>
                            <wps:cNvSpPr>
                              <a:spLocks/>
                            </wps:cNvSpPr>
                            <wps:spPr bwMode="gray">
                              <a:xfrm>
                                <a:off x="946903" y="5280228"/>
                                <a:ext cx="35269" cy="34833"/>
                              </a:xfrm>
                              <a:custGeom>
                                <a:avLst/>
                                <a:gdLst/>
                                <a:ahLst/>
                                <a:cxnLst>
                                  <a:cxn ang="0">
                                    <a:pos x="15" y="8"/>
                                  </a:cxn>
                                  <a:cxn ang="0">
                                    <a:pos x="7" y="15"/>
                                  </a:cxn>
                                  <a:cxn ang="0">
                                    <a:pos x="0" y="8"/>
                                  </a:cxn>
                                  <a:cxn ang="0">
                                    <a:pos x="8" y="0"/>
                                  </a:cxn>
                                  <a:cxn ang="0">
                                    <a:pos x="15" y="8"/>
                                  </a:cxn>
                                </a:cxnLst>
                                <a:rect l="0" t="0" r="r" b="b"/>
                                <a:pathLst>
                                  <a:path w="15" h="15">
                                    <a:moveTo>
                                      <a:pt x="15" y="8"/>
                                    </a:moveTo>
                                    <a:cubicBezTo>
                                      <a:pt x="15" y="12"/>
                                      <a:pt x="12" y="15"/>
                                      <a:pt x="7" y="15"/>
                                    </a:cubicBezTo>
                                    <a:cubicBezTo>
                                      <a:pt x="3" y="15"/>
                                      <a:pt x="0" y="12"/>
                                      <a:pt x="0" y="8"/>
                                    </a:cubicBezTo>
                                    <a:cubicBezTo>
                                      <a:pt x="0" y="3"/>
                                      <a:pt x="3" y="0"/>
                                      <a:pt x="8" y="0"/>
                                    </a:cubicBezTo>
                                    <a:cubicBezTo>
                                      <a:pt x="12" y="0"/>
                                      <a:pt x="15" y="3"/>
                                      <a:pt x="15" y="8"/>
                                    </a:cubicBezTo>
                                    <a:close/>
                                  </a:path>
                                </a:pathLst>
                              </a:custGeom>
                              <a:solidFill>
                                <a:srgbClr val="FFFFFF"/>
                              </a:solidFill>
                              <a:ln w="9525">
                                <a:noFill/>
                                <a:round/>
                                <a:headEnd/>
                                <a:tailEnd/>
                              </a:ln>
                            </wps:spPr>
                            <wps:bodyPr/>
                          </wps:wsp>
                          <wps:wsp>
                            <wps:cNvPr id="44" name="Freeform 44"/>
                            <wps:cNvSpPr>
                              <a:spLocks/>
                            </wps:cNvSpPr>
                            <wps:spPr bwMode="gray">
                              <a:xfrm>
                                <a:off x="946903" y="5795265"/>
                                <a:ext cx="35269" cy="39810"/>
                              </a:xfrm>
                              <a:custGeom>
                                <a:avLst/>
                                <a:gdLst/>
                                <a:ahLst/>
                                <a:cxnLst>
                                  <a:cxn ang="0">
                                    <a:pos x="15" y="8"/>
                                  </a:cxn>
                                  <a:cxn ang="0">
                                    <a:pos x="7" y="16"/>
                                  </a:cxn>
                                  <a:cxn ang="0">
                                    <a:pos x="0" y="8"/>
                                  </a:cxn>
                                  <a:cxn ang="0">
                                    <a:pos x="8" y="0"/>
                                  </a:cxn>
                                  <a:cxn ang="0">
                                    <a:pos x="15" y="8"/>
                                  </a:cxn>
                                </a:cxnLst>
                                <a:rect l="0" t="0" r="r" b="b"/>
                                <a:pathLst>
                                  <a:path w="15" h="16">
                                    <a:moveTo>
                                      <a:pt x="15" y="8"/>
                                    </a:moveTo>
                                    <a:cubicBezTo>
                                      <a:pt x="15" y="12"/>
                                      <a:pt x="12" y="16"/>
                                      <a:pt x="7" y="16"/>
                                    </a:cubicBezTo>
                                    <a:cubicBezTo>
                                      <a:pt x="3" y="16"/>
                                      <a:pt x="0" y="12"/>
                                      <a:pt x="0" y="8"/>
                                    </a:cubicBezTo>
                                    <a:cubicBezTo>
                                      <a:pt x="0" y="4"/>
                                      <a:pt x="3" y="0"/>
                                      <a:pt x="8" y="0"/>
                                    </a:cubicBezTo>
                                    <a:cubicBezTo>
                                      <a:pt x="12" y="0"/>
                                      <a:pt x="15" y="4"/>
                                      <a:pt x="15" y="8"/>
                                    </a:cubicBezTo>
                                    <a:close/>
                                  </a:path>
                                </a:pathLst>
                              </a:custGeom>
                              <a:solidFill>
                                <a:srgbClr val="FFFFFF"/>
                              </a:solidFill>
                              <a:ln w="9525">
                                <a:noFill/>
                                <a:round/>
                                <a:headEnd/>
                                <a:tailEnd/>
                              </a:ln>
                            </wps:spPr>
                            <wps:bodyPr/>
                          </wps:wsp>
                          <wps:wsp>
                            <wps:cNvPr id="45" name="Freeform 45"/>
                            <wps:cNvSpPr>
                              <a:spLocks/>
                            </wps:cNvSpPr>
                            <wps:spPr bwMode="gray">
                              <a:xfrm>
                                <a:off x="1079678" y="5551432"/>
                                <a:ext cx="56015" cy="97035"/>
                              </a:xfrm>
                              <a:custGeom>
                                <a:avLst/>
                                <a:gdLst/>
                                <a:ahLst/>
                                <a:cxnLst>
                                  <a:cxn ang="0">
                                    <a:pos x="0" y="40"/>
                                  </a:cxn>
                                  <a:cxn ang="0">
                                    <a:pos x="0" y="0"/>
                                  </a:cxn>
                                  <a:cxn ang="0">
                                    <a:pos x="25" y="0"/>
                                  </a:cxn>
                                  <a:cxn ang="0">
                                    <a:pos x="25" y="40"/>
                                  </a:cxn>
                                  <a:cxn ang="0">
                                    <a:pos x="0" y="40"/>
                                  </a:cxn>
                                </a:cxnLst>
                                <a:rect l="0" t="0" r="r" b="b"/>
                                <a:pathLst>
                                  <a:path w="25" h="40">
                                    <a:moveTo>
                                      <a:pt x="0" y="40"/>
                                    </a:moveTo>
                                    <a:cubicBezTo>
                                      <a:pt x="0" y="26"/>
                                      <a:pt x="0" y="13"/>
                                      <a:pt x="0" y="0"/>
                                    </a:cubicBezTo>
                                    <a:cubicBezTo>
                                      <a:pt x="9" y="0"/>
                                      <a:pt x="17" y="0"/>
                                      <a:pt x="25" y="0"/>
                                    </a:cubicBezTo>
                                    <a:cubicBezTo>
                                      <a:pt x="25" y="13"/>
                                      <a:pt x="25" y="26"/>
                                      <a:pt x="25" y="40"/>
                                    </a:cubicBezTo>
                                    <a:cubicBezTo>
                                      <a:pt x="17" y="40"/>
                                      <a:pt x="9" y="40"/>
                                      <a:pt x="0" y="40"/>
                                    </a:cubicBezTo>
                                    <a:close/>
                                  </a:path>
                                </a:pathLst>
                              </a:custGeom>
                              <a:solidFill>
                                <a:srgbClr val="FFFFFF"/>
                              </a:solidFill>
                              <a:ln w="9525">
                                <a:noFill/>
                                <a:round/>
                                <a:headEnd/>
                                <a:tailEnd/>
                              </a:ln>
                            </wps:spPr>
                            <wps:bodyPr/>
                          </wps:wsp>
                          <wps:wsp>
                            <wps:cNvPr id="46" name="Freeform 46"/>
                            <wps:cNvSpPr>
                              <a:spLocks/>
                            </wps:cNvSpPr>
                            <wps:spPr bwMode="gray">
                              <a:xfrm>
                                <a:off x="1170961" y="5551432"/>
                                <a:ext cx="56015" cy="97035"/>
                              </a:xfrm>
                              <a:custGeom>
                                <a:avLst/>
                                <a:gdLst/>
                                <a:ahLst/>
                                <a:cxnLst>
                                  <a:cxn ang="0">
                                    <a:pos x="0" y="40"/>
                                  </a:cxn>
                                  <a:cxn ang="0">
                                    <a:pos x="0" y="0"/>
                                  </a:cxn>
                                  <a:cxn ang="0">
                                    <a:pos x="25" y="0"/>
                                  </a:cxn>
                                  <a:cxn ang="0">
                                    <a:pos x="25" y="40"/>
                                  </a:cxn>
                                  <a:cxn ang="0">
                                    <a:pos x="0" y="40"/>
                                  </a:cxn>
                                </a:cxnLst>
                                <a:rect l="0" t="0" r="r" b="b"/>
                                <a:pathLst>
                                  <a:path w="25" h="40">
                                    <a:moveTo>
                                      <a:pt x="0" y="40"/>
                                    </a:moveTo>
                                    <a:cubicBezTo>
                                      <a:pt x="0" y="26"/>
                                      <a:pt x="0" y="13"/>
                                      <a:pt x="0" y="0"/>
                                    </a:cubicBezTo>
                                    <a:cubicBezTo>
                                      <a:pt x="9" y="0"/>
                                      <a:pt x="17" y="0"/>
                                      <a:pt x="25" y="0"/>
                                    </a:cubicBezTo>
                                    <a:cubicBezTo>
                                      <a:pt x="25" y="13"/>
                                      <a:pt x="25" y="26"/>
                                      <a:pt x="25" y="40"/>
                                    </a:cubicBezTo>
                                    <a:cubicBezTo>
                                      <a:pt x="17" y="40"/>
                                      <a:pt x="9" y="40"/>
                                      <a:pt x="0" y="40"/>
                                    </a:cubicBezTo>
                                    <a:close/>
                                  </a:path>
                                </a:pathLst>
                              </a:custGeom>
                              <a:solidFill>
                                <a:srgbClr val="FFFFFF"/>
                              </a:solidFill>
                              <a:ln w="9525">
                                <a:noFill/>
                                <a:round/>
                                <a:headEnd/>
                                <a:tailEnd/>
                              </a:ln>
                            </wps:spPr>
                            <wps:bodyPr/>
                          </wps:wsp>
                          <wps:wsp>
                            <wps:cNvPr id="47" name="Freeform 47"/>
                            <wps:cNvSpPr>
                              <a:spLocks/>
                            </wps:cNvSpPr>
                            <wps:spPr bwMode="gray">
                              <a:xfrm>
                                <a:off x="1260170" y="5551432"/>
                                <a:ext cx="56014" cy="97035"/>
                              </a:xfrm>
                              <a:custGeom>
                                <a:avLst/>
                                <a:gdLst/>
                                <a:ahLst/>
                                <a:cxnLst>
                                  <a:cxn ang="0">
                                    <a:pos x="0" y="40"/>
                                  </a:cxn>
                                  <a:cxn ang="0">
                                    <a:pos x="0" y="0"/>
                                  </a:cxn>
                                  <a:cxn ang="0">
                                    <a:pos x="25" y="0"/>
                                  </a:cxn>
                                  <a:cxn ang="0">
                                    <a:pos x="25" y="40"/>
                                  </a:cxn>
                                  <a:cxn ang="0">
                                    <a:pos x="0" y="40"/>
                                  </a:cxn>
                                </a:cxnLst>
                                <a:rect l="0" t="0" r="r" b="b"/>
                                <a:pathLst>
                                  <a:path w="25" h="40">
                                    <a:moveTo>
                                      <a:pt x="0" y="40"/>
                                    </a:moveTo>
                                    <a:cubicBezTo>
                                      <a:pt x="0" y="26"/>
                                      <a:pt x="0" y="13"/>
                                      <a:pt x="0" y="0"/>
                                    </a:cubicBezTo>
                                    <a:cubicBezTo>
                                      <a:pt x="8" y="0"/>
                                      <a:pt x="16" y="0"/>
                                      <a:pt x="25" y="0"/>
                                    </a:cubicBezTo>
                                    <a:cubicBezTo>
                                      <a:pt x="25" y="13"/>
                                      <a:pt x="25" y="26"/>
                                      <a:pt x="25" y="40"/>
                                    </a:cubicBezTo>
                                    <a:cubicBezTo>
                                      <a:pt x="16" y="40"/>
                                      <a:pt x="8" y="40"/>
                                      <a:pt x="0" y="40"/>
                                    </a:cubicBezTo>
                                    <a:close/>
                                  </a:path>
                                </a:pathLst>
                              </a:custGeom>
                              <a:solidFill>
                                <a:srgbClr val="FFFFFF"/>
                              </a:solidFill>
                              <a:ln w="9525">
                                <a:noFill/>
                                <a:round/>
                                <a:headEnd/>
                                <a:tailEnd/>
                              </a:ln>
                            </wps:spPr>
                            <wps:bodyPr/>
                          </wps:wsp>
                          <wps:wsp>
                            <wps:cNvPr id="48" name="Freeform 48"/>
                            <wps:cNvSpPr>
                              <a:spLocks/>
                            </wps:cNvSpPr>
                            <wps:spPr bwMode="gray">
                              <a:xfrm>
                                <a:off x="1079678" y="5752967"/>
                                <a:ext cx="56015" cy="97037"/>
                              </a:xfrm>
                              <a:custGeom>
                                <a:avLst/>
                                <a:gdLst/>
                                <a:ahLst/>
                                <a:cxnLst>
                                  <a:cxn ang="0">
                                    <a:pos x="25" y="40"/>
                                  </a:cxn>
                                  <a:cxn ang="0">
                                    <a:pos x="0" y="40"/>
                                  </a:cxn>
                                  <a:cxn ang="0">
                                    <a:pos x="0" y="0"/>
                                  </a:cxn>
                                  <a:cxn ang="0">
                                    <a:pos x="25" y="0"/>
                                  </a:cxn>
                                  <a:cxn ang="0">
                                    <a:pos x="25" y="40"/>
                                  </a:cxn>
                                </a:cxnLst>
                                <a:rect l="0" t="0" r="r" b="b"/>
                                <a:pathLst>
                                  <a:path w="25" h="40">
                                    <a:moveTo>
                                      <a:pt x="25" y="40"/>
                                    </a:moveTo>
                                    <a:cubicBezTo>
                                      <a:pt x="17" y="40"/>
                                      <a:pt x="9" y="40"/>
                                      <a:pt x="0" y="40"/>
                                    </a:cubicBezTo>
                                    <a:cubicBezTo>
                                      <a:pt x="0" y="27"/>
                                      <a:pt x="0" y="14"/>
                                      <a:pt x="0" y="0"/>
                                    </a:cubicBezTo>
                                    <a:cubicBezTo>
                                      <a:pt x="9" y="0"/>
                                      <a:pt x="17" y="0"/>
                                      <a:pt x="25" y="0"/>
                                    </a:cubicBezTo>
                                    <a:cubicBezTo>
                                      <a:pt x="25" y="14"/>
                                      <a:pt x="25" y="27"/>
                                      <a:pt x="25" y="40"/>
                                    </a:cubicBezTo>
                                    <a:close/>
                                  </a:path>
                                </a:pathLst>
                              </a:custGeom>
                              <a:solidFill>
                                <a:srgbClr val="FFFFFF"/>
                              </a:solidFill>
                              <a:ln w="9525">
                                <a:noFill/>
                                <a:round/>
                                <a:headEnd/>
                                <a:tailEnd/>
                              </a:ln>
                            </wps:spPr>
                            <wps:bodyPr/>
                          </wps:wsp>
                          <wps:wsp>
                            <wps:cNvPr id="49" name="Freeform 49"/>
                            <wps:cNvSpPr>
                              <a:spLocks/>
                            </wps:cNvSpPr>
                            <wps:spPr bwMode="gray">
                              <a:xfrm>
                                <a:off x="1170961" y="5752967"/>
                                <a:ext cx="56015" cy="97037"/>
                              </a:xfrm>
                              <a:custGeom>
                                <a:avLst/>
                                <a:gdLst/>
                                <a:ahLst/>
                                <a:cxnLst>
                                  <a:cxn ang="0">
                                    <a:pos x="26" y="0"/>
                                  </a:cxn>
                                  <a:cxn ang="0">
                                    <a:pos x="26" y="9"/>
                                  </a:cxn>
                                  <a:cxn ang="0">
                                    <a:pos x="26" y="38"/>
                                  </a:cxn>
                                  <a:cxn ang="0">
                                    <a:pos x="23" y="40"/>
                                  </a:cxn>
                                  <a:cxn ang="0">
                                    <a:pos x="3" y="40"/>
                                  </a:cxn>
                                  <a:cxn ang="0">
                                    <a:pos x="0" y="38"/>
                                  </a:cxn>
                                  <a:cxn ang="0">
                                    <a:pos x="0" y="2"/>
                                  </a:cxn>
                                  <a:cxn ang="0">
                                    <a:pos x="2" y="0"/>
                                  </a:cxn>
                                  <a:cxn ang="0">
                                    <a:pos x="26" y="0"/>
                                  </a:cxn>
                                </a:cxnLst>
                                <a:rect l="0" t="0" r="r" b="b"/>
                                <a:pathLst>
                                  <a:path w="26" h="40">
                                    <a:moveTo>
                                      <a:pt x="26" y="0"/>
                                    </a:moveTo>
                                    <a:cubicBezTo>
                                      <a:pt x="26" y="3"/>
                                      <a:pt x="26" y="6"/>
                                      <a:pt x="26" y="9"/>
                                    </a:cubicBezTo>
                                    <a:cubicBezTo>
                                      <a:pt x="26" y="19"/>
                                      <a:pt x="26" y="28"/>
                                      <a:pt x="26" y="38"/>
                                    </a:cubicBezTo>
                                    <a:cubicBezTo>
                                      <a:pt x="26" y="40"/>
                                      <a:pt x="25" y="40"/>
                                      <a:pt x="23" y="40"/>
                                    </a:cubicBezTo>
                                    <a:cubicBezTo>
                                      <a:pt x="16" y="40"/>
                                      <a:pt x="9" y="40"/>
                                      <a:pt x="3" y="40"/>
                                    </a:cubicBezTo>
                                    <a:cubicBezTo>
                                      <a:pt x="1" y="40"/>
                                      <a:pt x="0" y="40"/>
                                      <a:pt x="0" y="38"/>
                                    </a:cubicBezTo>
                                    <a:cubicBezTo>
                                      <a:pt x="0" y="26"/>
                                      <a:pt x="0" y="14"/>
                                      <a:pt x="0" y="2"/>
                                    </a:cubicBezTo>
                                    <a:cubicBezTo>
                                      <a:pt x="0" y="1"/>
                                      <a:pt x="0" y="0"/>
                                      <a:pt x="2" y="0"/>
                                    </a:cubicBezTo>
                                    <a:cubicBezTo>
                                      <a:pt x="10" y="0"/>
                                      <a:pt x="17" y="0"/>
                                      <a:pt x="26" y="0"/>
                                    </a:cubicBezTo>
                                    <a:close/>
                                  </a:path>
                                </a:pathLst>
                              </a:custGeom>
                              <a:solidFill>
                                <a:srgbClr val="FFFFFF"/>
                              </a:solidFill>
                              <a:ln w="9525">
                                <a:noFill/>
                                <a:round/>
                                <a:headEnd/>
                                <a:tailEnd/>
                              </a:ln>
                            </wps:spPr>
                            <wps:bodyPr/>
                          </wps:wsp>
                          <wps:wsp>
                            <wps:cNvPr id="50" name="Freeform 50"/>
                            <wps:cNvSpPr>
                              <a:spLocks/>
                            </wps:cNvSpPr>
                            <wps:spPr bwMode="gray">
                              <a:xfrm>
                                <a:off x="1253946" y="5752967"/>
                                <a:ext cx="62238" cy="97037"/>
                              </a:xfrm>
                              <a:custGeom>
                                <a:avLst/>
                                <a:gdLst/>
                                <a:ahLst/>
                                <a:cxnLst>
                                  <a:cxn ang="0">
                                    <a:pos x="1" y="0"/>
                                  </a:cxn>
                                  <a:cxn ang="0">
                                    <a:pos x="5" y="0"/>
                                  </a:cxn>
                                  <a:cxn ang="0">
                                    <a:pos x="24" y="0"/>
                                  </a:cxn>
                                  <a:cxn ang="0">
                                    <a:pos x="26" y="2"/>
                                  </a:cxn>
                                  <a:cxn ang="0">
                                    <a:pos x="26" y="38"/>
                                  </a:cxn>
                                  <a:cxn ang="0">
                                    <a:pos x="24" y="40"/>
                                  </a:cxn>
                                  <a:cxn ang="0">
                                    <a:pos x="2" y="40"/>
                                  </a:cxn>
                                  <a:cxn ang="0">
                                    <a:pos x="0" y="39"/>
                                  </a:cxn>
                                  <a:cxn ang="0">
                                    <a:pos x="1" y="1"/>
                                  </a:cxn>
                                  <a:cxn ang="0">
                                    <a:pos x="1" y="0"/>
                                  </a:cxn>
                                </a:cxnLst>
                                <a:rect l="0" t="0" r="r" b="b"/>
                                <a:pathLst>
                                  <a:path w="26" h="40">
                                    <a:moveTo>
                                      <a:pt x="1" y="0"/>
                                    </a:moveTo>
                                    <a:cubicBezTo>
                                      <a:pt x="2" y="0"/>
                                      <a:pt x="4" y="0"/>
                                      <a:pt x="5" y="0"/>
                                    </a:cubicBezTo>
                                    <a:cubicBezTo>
                                      <a:pt x="11" y="0"/>
                                      <a:pt x="17" y="0"/>
                                      <a:pt x="24" y="0"/>
                                    </a:cubicBezTo>
                                    <a:cubicBezTo>
                                      <a:pt x="25" y="0"/>
                                      <a:pt x="26" y="0"/>
                                      <a:pt x="26" y="2"/>
                                    </a:cubicBezTo>
                                    <a:cubicBezTo>
                                      <a:pt x="26" y="14"/>
                                      <a:pt x="26" y="26"/>
                                      <a:pt x="26" y="38"/>
                                    </a:cubicBezTo>
                                    <a:cubicBezTo>
                                      <a:pt x="26" y="40"/>
                                      <a:pt x="25" y="40"/>
                                      <a:pt x="24" y="40"/>
                                    </a:cubicBezTo>
                                    <a:cubicBezTo>
                                      <a:pt x="17" y="40"/>
                                      <a:pt x="10" y="40"/>
                                      <a:pt x="2" y="40"/>
                                    </a:cubicBezTo>
                                    <a:cubicBezTo>
                                      <a:pt x="1" y="40"/>
                                      <a:pt x="0" y="40"/>
                                      <a:pt x="0" y="39"/>
                                    </a:cubicBezTo>
                                    <a:cubicBezTo>
                                      <a:pt x="1" y="26"/>
                                      <a:pt x="1" y="14"/>
                                      <a:pt x="1" y="1"/>
                                    </a:cubicBezTo>
                                    <a:cubicBezTo>
                                      <a:pt x="1" y="1"/>
                                      <a:pt x="1" y="1"/>
                                      <a:pt x="1" y="0"/>
                                    </a:cubicBezTo>
                                    <a:close/>
                                  </a:path>
                                </a:pathLst>
                              </a:custGeom>
                              <a:solidFill>
                                <a:srgbClr val="FFFFFF"/>
                              </a:solidFill>
                              <a:ln w="9525">
                                <a:noFill/>
                                <a:round/>
                                <a:headEnd/>
                                <a:tailEnd/>
                              </a:ln>
                            </wps:spPr>
                            <wps:bodyPr/>
                          </wps:wsp>
                          <wps:wsp>
                            <wps:cNvPr id="51" name="Oval 51"/>
                            <wps:cNvSpPr>
                              <a:spLocks noChangeArrowheads="1"/>
                            </wps:cNvSpPr>
                            <wps:spPr bwMode="gray">
                              <a:xfrm>
                                <a:off x="946903" y="5668372"/>
                                <a:ext cx="35269" cy="34833"/>
                              </a:xfrm>
                              <a:prstGeom prst="ellipse">
                                <a:avLst/>
                              </a:prstGeom>
                              <a:solidFill>
                                <a:srgbClr val="FFFFFF"/>
                              </a:solidFill>
                              <a:ln w="9525">
                                <a:noFill/>
                                <a:round/>
                                <a:headEnd/>
                                <a:tailEnd/>
                              </a:ln>
                            </wps:spPr>
                            <wps:bodyPr/>
                          </wps:wsp>
                          <wps:wsp>
                            <wps:cNvPr id="52" name="Oval 52"/>
                            <wps:cNvSpPr>
                              <a:spLocks noChangeArrowheads="1"/>
                            </wps:cNvSpPr>
                            <wps:spPr bwMode="gray">
                              <a:xfrm>
                                <a:off x="946903" y="5404633"/>
                                <a:ext cx="35269" cy="34833"/>
                              </a:xfrm>
                              <a:prstGeom prst="ellipse">
                                <a:avLst/>
                              </a:prstGeom>
                              <a:solidFill>
                                <a:srgbClr val="FFFFFF"/>
                              </a:solidFill>
                              <a:ln w="9525">
                                <a:noFill/>
                                <a:round/>
                                <a:headEnd/>
                                <a:tailEnd/>
                              </a:ln>
                            </wps:spPr>
                            <wps:bodyPr/>
                          </wps:wsp>
                          <wps:wsp>
                            <wps:cNvPr id="53" name="Freeform 53"/>
                            <wps:cNvSpPr>
                              <a:spLocks/>
                            </wps:cNvSpPr>
                            <wps:spPr bwMode="gray">
                              <a:xfrm>
                                <a:off x="946903" y="5536503"/>
                                <a:ext cx="35269" cy="34833"/>
                              </a:xfrm>
                              <a:custGeom>
                                <a:avLst/>
                                <a:gdLst/>
                                <a:ahLst/>
                                <a:cxnLst>
                                  <a:cxn ang="0">
                                    <a:pos x="8" y="0"/>
                                  </a:cxn>
                                  <a:cxn ang="0">
                                    <a:pos x="15" y="8"/>
                                  </a:cxn>
                                  <a:cxn ang="0">
                                    <a:pos x="7" y="15"/>
                                  </a:cxn>
                                  <a:cxn ang="0">
                                    <a:pos x="0" y="8"/>
                                  </a:cxn>
                                  <a:cxn ang="0">
                                    <a:pos x="8" y="0"/>
                                  </a:cxn>
                                </a:cxnLst>
                                <a:rect l="0" t="0" r="r" b="b"/>
                                <a:pathLst>
                                  <a:path w="15" h="15">
                                    <a:moveTo>
                                      <a:pt x="8" y="0"/>
                                    </a:moveTo>
                                    <a:cubicBezTo>
                                      <a:pt x="12" y="0"/>
                                      <a:pt x="15" y="4"/>
                                      <a:pt x="15" y="8"/>
                                    </a:cubicBezTo>
                                    <a:cubicBezTo>
                                      <a:pt x="15" y="12"/>
                                      <a:pt x="12" y="15"/>
                                      <a:pt x="7" y="15"/>
                                    </a:cubicBezTo>
                                    <a:cubicBezTo>
                                      <a:pt x="3" y="15"/>
                                      <a:pt x="0" y="12"/>
                                      <a:pt x="0" y="8"/>
                                    </a:cubicBezTo>
                                    <a:cubicBezTo>
                                      <a:pt x="0" y="3"/>
                                      <a:pt x="3" y="0"/>
                                      <a:pt x="8" y="0"/>
                                    </a:cubicBezTo>
                                    <a:close/>
                                  </a:path>
                                </a:pathLst>
                              </a:custGeom>
                              <a:solidFill>
                                <a:srgbClr val="FFFFFF"/>
                              </a:solidFill>
                              <a:ln w="9525">
                                <a:noFill/>
                                <a:round/>
                                <a:headEnd/>
                                <a:tailEnd/>
                              </a:ln>
                            </wps:spPr>
                            <wps:bodyPr/>
                          </wps:wsp>
                        </wpg:grpSp>
                        <wps:wsp>
                          <wps:cNvPr id="33" name="TextBox 57"/>
                          <wps:cNvSpPr txBox="1"/>
                          <wps:spPr>
                            <a:xfrm>
                              <a:off x="0" y="5550469"/>
                              <a:ext cx="1240971" cy="298611"/>
                            </a:xfrm>
                            <a:prstGeom prst="rect">
                              <a:avLst/>
                            </a:prstGeom>
                            <a:no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OMCS</w:t>
                                </w:r>
                              </w:p>
                            </w:txbxContent>
                          </wps:txbx>
                          <wps:bodyPr wrap="square" lIns="0" tIns="0" rIns="0" bIns="0" rtlCol="0">
                            <a:noAutofit/>
                          </wps:bodyPr>
                        </wps:wsp>
                      </wpg:grpSp>
                      <wpg:grpSp>
                        <wpg:cNvPr id="8" name="Group 8"/>
                        <wpg:cNvGrpSpPr/>
                        <wpg:grpSpPr>
                          <a:xfrm>
                            <a:off x="5438656" y="4141508"/>
                            <a:ext cx="1240971" cy="456113"/>
                            <a:chOff x="5438656" y="4141508"/>
                            <a:chExt cx="1240971" cy="456113"/>
                          </a:xfrm>
                        </wpg:grpSpPr>
                        <wps:wsp>
                          <wps:cNvPr id="30" name="Hexagon 30"/>
                          <wps:cNvSpPr/>
                          <wps:spPr>
                            <a:xfrm>
                              <a:off x="5678918" y="4141508"/>
                              <a:ext cx="762000" cy="435077"/>
                            </a:xfrm>
                            <a:prstGeom prst="hexagon">
                              <a:avLst/>
                            </a:prstGeom>
                            <a:solidFill>
                              <a:schemeClr val="accent1">
                                <a:lumMod val="60000"/>
                                <a:lumOff val="40000"/>
                              </a:scheme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1" name="TextBox 66"/>
                          <wps:cNvSpPr txBox="1"/>
                          <wps:spPr>
                            <a:xfrm>
                              <a:off x="5438656" y="4299010"/>
                              <a:ext cx="1240971" cy="298611"/>
                            </a:xfrm>
                            <a:prstGeom prst="rect">
                              <a:avLst/>
                            </a:prstGeom>
                            <a:no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AGENT</w:t>
                                </w:r>
                              </w:p>
                            </w:txbxContent>
                          </wps:txbx>
                          <wps:bodyPr wrap="square" lIns="0" tIns="0" rIns="0" bIns="0" rtlCol="0">
                            <a:noAutofit/>
                          </wps:bodyPr>
                        </wps:wsp>
                      </wpg:grpSp>
                      <wps:wsp>
                        <wps:cNvPr id="9" name="Elbow Connector 9"/>
                        <wps:cNvCnPr/>
                        <wps:spPr>
                          <a:xfrm rot="10800000" flipV="1">
                            <a:off x="4935362" y="4349714"/>
                            <a:ext cx="683686" cy="455071"/>
                          </a:xfrm>
                          <a:prstGeom prst="bentConnector3">
                            <a:avLst>
                              <a:gd name="adj1" fmla="val 50000"/>
                            </a:avLst>
                          </a:prstGeom>
                          <a:ln w="19050">
                            <a:solidFill>
                              <a:srgbClr val="000000"/>
                            </a:solidFill>
                            <a:miter lim="800000"/>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0" name="Title 5">
                          <a:extLst>
                            <a:ext uri="{FF2B5EF4-FFF2-40B4-BE49-F238E27FC236}">
                              <a16:creationId xmlns:a16="http://schemas.microsoft.com/office/drawing/2014/main" id="{BD086E41-9106-47DA-8F5F-1E2816AE24A8}"/>
                            </a:ext>
                          </a:extLst>
                        </wps:cNvPr>
                        <wps:cNvSpPr txBox="1">
                          <a:spLocks/>
                        </wps:cNvSpPr>
                        <wps:spPr>
                          <a:xfrm>
                            <a:off x="223531" y="0"/>
                            <a:ext cx="11503204" cy="609600"/>
                          </a:xfrm>
                          <a:prstGeom prst="rect">
                            <a:avLst/>
                          </a:prstGeom>
                        </wps:spPr>
                        <wps:txbx>
                          <w:txbxContent>
                            <w:p w:rsidR="00F7234E" w:rsidRDefault="00F7234E" w:rsidP="00F7234E">
                              <w:pPr>
                                <w:pStyle w:val="NormalWeb"/>
                                <w:spacing w:before="0" w:beforeAutospacing="0" w:after="0" w:afterAutospacing="0"/>
                                <w:textAlignment w:val="baseline"/>
                                <w:rPr>
                                  <w:sz w:val="24"/>
                                  <w:szCs w:val="24"/>
                                </w:rPr>
                              </w:pPr>
                              <w:r w:rsidRPr="0017433C">
                                <w:rPr>
                                  <w:rFonts w:ascii="Arial" w:hAnsi="Arial" w:cs="Arial"/>
                                  <w:color w:val="000000" w:themeColor="text1"/>
                                  <w:kern w:val="24"/>
                                  <w:sz w:val="44"/>
                                  <w:szCs w:val="56"/>
                                </w:rPr>
                                <w:t xml:space="preserve">ANCESTRY– Integration Architecture </w:t>
                              </w:r>
                              <w:r w:rsidRPr="0017433C">
                                <w:rPr>
                                  <w:rFonts w:ascii="Arial" w:hAnsi="Arial" w:cs="Arial"/>
                                  <w:color w:val="000000" w:themeColor="text1"/>
                                  <w:kern w:val="24"/>
                                  <w:sz w:val="32"/>
                                  <w:szCs w:val="56"/>
                                </w:rPr>
                                <w:t>“</w:t>
                              </w:r>
                              <w:r w:rsidR="0017433C" w:rsidRPr="0017433C">
                                <w:rPr>
                                  <w:rFonts w:ascii="Arial" w:hAnsi="Arial" w:cs="Arial"/>
                                  <w:color w:val="000000" w:themeColor="text1"/>
                                  <w:kern w:val="24"/>
                                  <w:sz w:val="32"/>
                                  <w:szCs w:val="56"/>
                                </w:rPr>
                                <w:t xml:space="preserve">Intermittent </w:t>
                              </w:r>
                              <w:r w:rsidRPr="0017433C">
                                <w:rPr>
                                  <w:rFonts w:ascii="Arial" w:hAnsi="Arial" w:cs="Arial"/>
                                  <w:color w:val="000000" w:themeColor="text1"/>
                                  <w:kern w:val="24"/>
                                  <w:sz w:val="32"/>
                                  <w:szCs w:val="56"/>
                                </w:rPr>
                                <w:t>Future State”</w:t>
                              </w:r>
                              <w:r>
                                <w:rPr>
                                  <w:rFonts w:ascii="Arial" w:hAnsi="Arial" w:cs="Arial"/>
                                  <w:color w:val="000000" w:themeColor="text1"/>
                                  <w:kern w:val="24"/>
                                  <w:sz w:val="56"/>
                                  <w:szCs w:val="56"/>
                                </w:rPr>
                                <w:t xml:space="preserve"> </w:t>
                              </w:r>
                            </w:p>
                          </w:txbxContent>
                        </wps:txbx>
                        <wps:bodyPr/>
                      </wps:wsp>
                      <wps:wsp>
                        <wps:cNvPr id="11" name="TextBox 11"/>
                        <wps:cNvSpPr txBox="1"/>
                        <wps:spPr>
                          <a:xfrm>
                            <a:off x="3733031" y="5248608"/>
                            <a:ext cx="1224381" cy="266506"/>
                          </a:xfrm>
                          <a:prstGeom prst="rect">
                            <a:avLst/>
                          </a:prstGeom>
                          <a:noFill/>
                        </wps:spPr>
                        <wps:txbx>
                          <w:txbxContent>
                            <w:p w:rsidR="00F7234E" w:rsidRPr="00F7234E" w:rsidRDefault="00F7234E" w:rsidP="00F7234E">
                              <w:pPr>
                                <w:pStyle w:val="NormalWeb"/>
                                <w:spacing w:before="0" w:beforeAutospacing="0" w:after="0" w:afterAutospacing="0" w:line="216" w:lineRule="auto"/>
                                <w:jc w:val="center"/>
                                <w:textAlignment w:val="baseline"/>
                                <w:rPr>
                                  <w:sz w:val="22"/>
                                  <w:szCs w:val="24"/>
                                </w:rPr>
                              </w:pPr>
                              <w:r w:rsidRPr="00F7234E">
                                <w:rPr>
                                  <w:rFonts w:asciiTheme="minorHAnsi" w:hAnsi="Cambria" w:cs="Arial"/>
                                  <w:color w:val="000000"/>
                                  <w:kern w:val="24"/>
                                  <w:sz w:val="18"/>
                                </w:rPr>
                                <w:t>E-Business Suite OnDemand</w:t>
                              </w:r>
                            </w:p>
                          </w:txbxContent>
                        </wps:txbx>
                        <wps:bodyPr wrap="square" lIns="0" tIns="0" rIns="0" bIns="0" rtlCol="0">
                          <a:noAutofit/>
                        </wps:bodyPr>
                      </wps:wsp>
                      <wpg:grpSp>
                        <wpg:cNvPr id="12" name="Group 12"/>
                        <wpg:cNvGrpSpPr/>
                        <wpg:grpSpPr>
                          <a:xfrm>
                            <a:off x="1242940" y="940263"/>
                            <a:ext cx="1337131" cy="851992"/>
                            <a:chOff x="1242940" y="940263"/>
                            <a:chExt cx="1175125" cy="681871"/>
                          </a:xfrm>
                        </wpg:grpSpPr>
                        <pic:pic xmlns:pic="http://schemas.openxmlformats.org/drawingml/2006/picture">
                          <pic:nvPicPr>
                            <pic:cNvPr id="28" name="Picture 28"/>
                            <pic:cNvPicPr>
                              <a:picLocks noChangeAspect="1"/>
                            </pic:cNvPicPr>
                          </pic:nvPicPr>
                          <pic:blipFill>
                            <a:blip r:embed="rId18"/>
                            <a:stretch>
                              <a:fillRect/>
                            </a:stretch>
                          </pic:blipFill>
                          <pic:spPr>
                            <a:xfrm>
                              <a:off x="1298575" y="940263"/>
                              <a:ext cx="1119490" cy="681871"/>
                            </a:xfrm>
                            <a:prstGeom prst="rect">
                              <a:avLst/>
                            </a:prstGeom>
                          </pic:spPr>
                        </pic:pic>
                        <wps:wsp>
                          <wps:cNvPr id="29" name="TextBox 81"/>
                          <wps:cNvSpPr txBox="1"/>
                          <wps:spPr>
                            <a:xfrm>
                              <a:off x="1242940" y="1277276"/>
                              <a:ext cx="1175125" cy="266506"/>
                            </a:xfrm>
                            <a:prstGeom prst="rect">
                              <a:avLst/>
                            </a:prstGeom>
                            <a:noFill/>
                          </wps:spPr>
                          <wps:txbx>
                            <w:txbxContent>
                              <w:p w:rsidR="00F7234E" w:rsidRPr="00F7234E" w:rsidRDefault="00F7234E" w:rsidP="00F7234E">
                                <w:pPr>
                                  <w:pStyle w:val="NormalWeb"/>
                                  <w:spacing w:before="0" w:beforeAutospacing="0" w:after="0" w:afterAutospacing="0" w:line="216" w:lineRule="auto"/>
                                  <w:jc w:val="center"/>
                                  <w:textAlignment w:val="baseline"/>
                                  <w:rPr>
                                    <w:szCs w:val="24"/>
                                  </w:rPr>
                                </w:pPr>
                                <w:r w:rsidRPr="00F7234E">
                                  <w:rPr>
                                    <w:rFonts w:asciiTheme="minorHAnsi" w:hAnsi="Cambria" w:cs="Arial"/>
                                    <w:b/>
                                    <w:bCs/>
                                    <w:color w:val="000000"/>
                                    <w:kern w:val="24"/>
                                    <w:sz w:val="14"/>
                                    <w:szCs w:val="18"/>
                                  </w:rPr>
                                  <w:t>FUSION Planning Central</w:t>
                                </w:r>
                              </w:p>
                            </w:txbxContent>
                          </wps:txbx>
                          <wps:bodyPr wrap="square" lIns="0" tIns="0" rIns="0" bIns="0" rtlCol="0">
                            <a:noAutofit/>
                          </wps:bodyPr>
                        </wps:wsp>
                      </wpg:grpSp>
                      <wps:wsp>
                        <wps:cNvPr id="13" name="Freeform 13"/>
                        <wps:cNvSpPr/>
                        <wps:spPr>
                          <a:xfrm rot="13016971">
                            <a:off x="2591366" y="1306808"/>
                            <a:ext cx="3016386" cy="1045373"/>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4" name="Picture 14" descr="Image result for ancestry DN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7987925" y="1035314"/>
                            <a:ext cx="1846458" cy="1036900"/>
                          </a:xfrm>
                          <a:prstGeom prst="rect">
                            <a:avLst/>
                          </a:prstGeom>
                          <a:noFill/>
                          <a:extLst>
                            <a:ext uri="{909E8E84-426E-40DD-AFC4-6F175D3DCCD1}">
                              <a14:hiddenFill xmlns:a14="http://schemas.microsoft.com/office/drawing/2010/main">
                                <a:solidFill>
                                  <a:srgbClr val="FFFFFF"/>
                                </a:solidFill>
                              </a14:hiddenFill>
                            </a:ext>
                          </a:extLst>
                        </pic:spPr>
                      </pic:pic>
                      <wps:wsp>
                        <wps:cNvPr id="15" name="Freeform 15"/>
                        <wps:cNvSpPr/>
                        <wps:spPr>
                          <a:xfrm>
                            <a:off x="6365495" y="1747936"/>
                            <a:ext cx="2034074" cy="644711"/>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6" name="Picture 16" descr="Image result for amazon web service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8455869" y="1648616"/>
                            <a:ext cx="1088733" cy="611391"/>
                          </a:xfrm>
                          <a:prstGeom prst="rect">
                            <a:avLst/>
                          </a:prstGeom>
                          <a:noFill/>
                          <a:extLst>
                            <a:ext uri="{909E8E84-426E-40DD-AFC4-6F175D3DCCD1}">
                              <a14:hiddenFill xmlns:a14="http://schemas.microsoft.com/office/drawing/2010/main">
                                <a:solidFill>
                                  <a:srgbClr val="FFFFFF"/>
                                </a:solidFill>
                              </a14:hiddenFill>
                            </a:ext>
                          </a:extLst>
                        </pic:spPr>
                      </pic:pic>
                      <wpg:grpSp>
                        <wpg:cNvPr id="17" name="Group 17"/>
                        <wpg:cNvGrpSpPr/>
                        <wpg:grpSpPr>
                          <a:xfrm>
                            <a:off x="159746" y="2061003"/>
                            <a:ext cx="2488419" cy="1789743"/>
                            <a:chOff x="159746" y="2061003"/>
                            <a:chExt cx="2488419" cy="1789743"/>
                          </a:xfrm>
                        </wpg:grpSpPr>
                        <pic:pic xmlns:pic="http://schemas.openxmlformats.org/drawingml/2006/picture">
                          <pic:nvPicPr>
                            <pic:cNvPr id="23" name="Picture 23" descr="Image result for clou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159746" y="2061003"/>
                              <a:ext cx="2488419" cy="17897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 name="Picture 24" descr="Image result for ancestry Hal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670855" y="2568181"/>
                              <a:ext cx="681698" cy="68169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 name="Picture 26" descr="Image result for Analytic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281560" y="3070064"/>
                              <a:ext cx="1070201" cy="486455"/>
                            </a:xfrm>
                            <a:prstGeom prst="rect">
                              <a:avLst/>
                            </a:prstGeom>
                            <a:noFill/>
                            <a:extLst>
                              <a:ext uri="{909E8E84-426E-40DD-AFC4-6F175D3DCCD1}">
                                <a14:hiddenFill xmlns:a14="http://schemas.microsoft.com/office/drawing/2010/main">
                                  <a:solidFill>
                                    <a:srgbClr val="FFFFFF"/>
                                  </a:solidFill>
                                </a14:hiddenFill>
                              </a:ext>
                            </a:extLst>
                          </pic:spPr>
                        </pic:pic>
                        <wps:wsp>
                          <wps:cNvPr id="27" name="TextBox 88"/>
                          <wps:cNvSpPr txBox="1"/>
                          <wps:spPr>
                            <a:xfrm>
                              <a:off x="1349656" y="2755342"/>
                              <a:ext cx="803210" cy="298611"/>
                            </a:xfrm>
                            <a:prstGeom prst="rect">
                              <a:avLst/>
                            </a:prstGeom>
                            <a:no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Theme="minorHAnsi" w:hAnsi="Cambria" w:cs="Arial"/>
                                    <w:b/>
                                    <w:bCs/>
                                    <w:color w:val="000000"/>
                                    <w:kern w:val="24"/>
                                  </w:rPr>
                                  <w:t>Halo</w:t>
                                </w:r>
                              </w:p>
                            </w:txbxContent>
                          </wps:txbx>
                          <wps:bodyPr wrap="square" lIns="0" tIns="0" rIns="0" bIns="0" rtlCol="0">
                            <a:noAutofit/>
                          </wps:bodyPr>
                        </wps:wsp>
                      </wpg:grpSp>
                      <wps:wsp>
                        <wps:cNvPr id="18" name="Freeform 18"/>
                        <wps:cNvSpPr/>
                        <wps:spPr>
                          <a:xfrm rot="11439927">
                            <a:off x="2664517" y="2545746"/>
                            <a:ext cx="3016386" cy="1045373"/>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19" name="Group 19"/>
                        <wpg:cNvGrpSpPr/>
                        <wpg:grpSpPr>
                          <a:xfrm>
                            <a:off x="9834383" y="2465068"/>
                            <a:ext cx="1401019" cy="929554"/>
                            <a:chOff x="9834383" y="2465068"/>
                            <a:chExt cx="1401019" cy="929554"/>
                          </a:xfrm>
                        </wpg:grpSpPr>
                        <pic:pic xmlns:pic="http://schemas.openxmlformats.org/drawingml/2006/picture">
                          <pic:nvPicPr>
                            <pic:cNvPr id="21" name="Picture 21" descr="Image result for clou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9834383" y="2465068"/>
                              <a:ext cx="1401019" cy="929554"/>
                            </a:xfrm>
                            <a:prstGeom prst="rect">
                              <a:avLst/>
                            </a:prstGeom>
                            <a:noFill/>
                            <a:extLst>
                              <a:ext uri="{909E8E84-426E-40DD-AFC4-6F175D3DCCD1}">
                                <a14:hiddenFill xmlns:a14="http://schemas.microsoft.com/office/drawing/2010/main">
                                  <a:solidFill>
                                    <a:srgbClr val="FFFFFF"/>
                                  </a:solidFill>
                                </a14:hiddenFill>
                              </a:ext>
                            </a:extLst>
                          </pic:spPr>
                        </pic:pic>
                        <wps:wsp>
                          <wps:cNvPr id="22" name="TextBox 107"/>
                          <wps:cNvSpPr txBox="1"/>
                          <wps:spPr>
                            <a:xfrm>
                              <a:off x="9904678" y="2928343"/>
                              <a:ext cx="1240971" cy="298611"/>
                            </a:xfrm>
                            <a:prstGeom prst="rect">
                              <a:avLst/>
                            </a:prstGeom>
                            <a:noFill/>
                          </wps:spPr>
                          <wps:txbx>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BIO Bank</w:t>
                                </w:r>
                              </w:p>
                            </w:txbxContent>
                          </wps:txbx>
                          <wps:bodyPr wrap="square" lIns="0" tIns="0" rIns="0" bIns="0" rtlCol="0">
                            <a:noAutofit/>
                          </wps:bodyPr>
                        </wps:wsp>
                      </wpg:grpSp>
                      <wps:wsp>
                        <wps:cNvPr id="20" name="Freeform 20"/>
                        <wps:cNvSpPr/>
                        <wps:spPr>
                          <a:xfrm rot="1159727">
                            <a:off x="6631193" y="2619515"/>
                            <a:ext cx="3203189" cy="780792"/>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2A54E16B" id="Group 24" o:spid="_x0000_s1026" style="position:absolute;margin-left:-62.8pt;margin-top:19.75pt;width:679pt;height:379.1pt;z-index:251659264;mso-width-relative:margin;mso-height-relative:margin" coordsize="117267,5849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D//2VBLAwQKAAAAAAAAACEAHTKZ1RgUAAAYFAAAFQAAAGRycy9tZWRpYS9pbWFnZTYu&#10;anBlZ//Y/+AAEEpGSUYAAQEBAEgASAAA/9sAQwAIBgYHBgUIBwcHCQkICgwUDQwLCwwZEhMPFB0a&#10;Hx4dGhwcICQuJyAiLCMcHCg3KSwwMTQ0NB8nOT04MjwuMzQy/9sAQwEJCQkMCwwYDQ0YMiEcITIy&#10;MjIyMjIyMjIyMjIyMjIyMjIyMjIyMjIyMjIyMjIyMjIyMjIyMjIyMjIyMjIyMjIy/8AAEQgAuwFN&#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">
                <v:group id="Group 2" o:spid="_x0000_s1027" style="position:absolute;left:29734;top:46457;width:19508;height:11050" coordorigin="29734,46457" coordsize="19507,11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group id="Group 56" o:spid="_x0000_s1028" style="position:absolute;left:37986;top:46457;width:11256;height:4876" coordorigin="37986,46457" coordsize="15004,6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group id="Group 59" o:spid="_x0000_s1029" style="position:absolute;left:37986;top:46457;width:14478;height:3991" coordorigin="37986,46457" coordsize="17808,6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3" o:spid="_x0000_s1030" type="#_x0000_t75" style="position:absolute;left:37986;top:46525;width:17809;height:59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">
                        <v:imagedata r:id="rId24" o:title=""/>
                        <v:path arrowok="t"/>
                      </v:shape>
                      <v:roundrect id="Rounded Rectangle 64" o:spid="_x0000_s1031" style="position:absolute;left:38218;top:46457;width:17399;height:631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" filled="f" strokecolor="black [3213]" strokeweight="4.5pt">
                        <v:stroke joinstyle="miter"/>
                        <v:textbox inset="1.9055mm,.95275mm,1.9055mm,.95275mm"/>
                      </v:roundrect>
                    </v:group>
                    <v:shapetype id="_x0000_t202" coordsize="21600,21600" o:spt="202" path="m,l,21600r21600,l21600,xe">
                      <v:stroke joinstyle="miter"/>
                      <v:path gradientshapeok="t" o:connecttype="rect"/>
                    </v:shapetype>
                    <v:shape id="TextBox 5" o:spid="_x0000_s1032" type="#_x0000_t202" style="position:absolute;left:38093;top:51063;width:6096;height:18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" fillcolor="#4f81bd [3204]"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Financials</w:t>
                            </w:r>
                          </w:p>
                        </w:txbxContent>
                      </v:textbox>
                    </v:shape>
                    <v:shape id="TextBox 6" o:spid="_x0000_s1033" type="#_x0000_t202" style="position:absolute;left:44437;top:51052;width:345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" fillcolor="#4f81bd [3204]"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HR</w:t>
                            </w:r>
                          </w:p>
                        </w:txbxContent>
                      </v:textbox>
                    </v:shape>
                    <v:shape id="TextBox 7" o:spid="_x0000_s1034" type="#_x0000_t202" style="position:absolute;left:48210;top:51155;width:4780;height:18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" fillcolor="#4f81bd [3204]"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color w:val="FFFFFF" w:themeColor="background1"/>
                                <w:kern w:val="24"/>
                                <w:sz w:val="12"/>
                                <w:szCs w:val="12"/>
                              </w:rPr>
                              <w:t>Payroll</w:t>
                            </w:r>
                          </w:p>
                        </w:txbxContent>
                      </v:textbox>
                    </v:shape>
                  </v:group>
                  <v:shape id="Picture 57" o:spid="_x0000_s1035" type="#_x0000_t75" alt="Image result for oracle database" style="position:absolute;left:29734;top:51931;width:7772;height:55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">
                    <v:imagedata r:id="rId25" o:title="Image result for oracle database"/>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8" o:spid="_x0000_s1036" type="#_x0000_t34" style="position:absolute;left:33620;top:48047;width:3948;height:3379;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" adj="79" strokecolor="#4bacc6 [3208]" strokeweight="1.5pt"/>
                </v:group>
                <v:group id="Group 3" o:spid="_x0000_s1037" style="position:absolute;left:51649;top:22755;width:18652;height:8793" coordorigin="51649,22755" coordsize="18652,8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 id="Picture 54" o:spid="_x0000_s1038" type="#_x0000_t75" alt="Integration-cloud-270.png" style="position:absolute;left:56602;top:22755;width:7620;height:4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">
                    <v:imagedata r:id="rId26" o:title="Integration-cloud-270"/>
                    <v:path arrowok="t"/>
                  </v:shape>
                  <v:shape id="TextBox 16" o:spid="_x0000_s1039" type="#_x0000_t202" style="position:absolute;left:51649;top:27325;width:18652;height:4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" filled="f" stroked="f">
                    <v:textbox>
                      <w:txbxContent>
                        <w:p w:rsidR="00F7234E" w:rsidRPr="00F7234E" w:rsidRDefault="00F7234E" w:rsidP="00F7234E">
                          <w:pPr>
                            <w:pStyle w:val="NormalWeb"/>
                            <w:spacing w:before="0" w:beforeAutospacing="0" w:after="0" w:afterAutospacing="0"/>
                            <w:textAlignment w:val="baseline"/>
                            <w:rPr>
                              <w:szCs w:val="24"/>
                            </w:rPr>
                          </w:pPr>
                          <w:r w:rsidRPr="00F7234E">
                            <w:rPr>
                              <w:rFonts w:ascii="Arial" w:hAnsi="Arial" w:cs="Arial"/>
                              <w:b/>
                              <w:bCs/>
                              <w:color w:val="FF0000"/>
                              <w:kern w:val="24"/>
                              <w:sz w:val="16"/>
                            </w:rPr>
                            <w:t>Oracle Integration Cloud</w:t>
                          </w:r>
                        </w:p>
                      </w:txbxContent>
                    </v:textbox>
                  </v:shape>
                </v:group>
                <v:line id="Straight Connector 4" o:spid="_x0000_s1040" style="position:absolute;visibility:visible;mso-wrap-style:square" from="5074,38820" to="113887,38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" strokecolor="#4579b8 [3044]"/>
                <v:shape id="Picture 5" o:spid="_x0000_s1041" type="#_x0000_t75" style="position:absolute;left:1824;top:38939;width:5457;height:54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">
                  <v:imagedata r:id="rId27" o:title="Firewall[1]"/>
                </v:shape>
                <v:line id="Straight Connector 6" o:spid="_x0000_s1042" style="position:absolute;visibility:visible;mso-wrap-style:square" from="60591,29717" to="60591,40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" strokecolor="#4579b8 [3044]">
                  <v:stroke startarrow="block" endarrow="block"/>
                </v:line>
                <v:group id="Group 7" o:spid="_x0000_s1043" style="position:absolute;top:52304;width:12409;height:6186" coordorigin=",52304" coordsize="12409,6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group id="Group 32" o:spid="_x0000_s1044" style="position:absolute;left:4116;top:52304;width:4533;height:2665" coordorigin="4116,52304" coordsize="9398,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Freeform 34" o:spid="_x0000_s1045" style="position:absolute;left:6689;top:52304;width:3423;height:1244;visibility:visible;mso-wrap-style:square;v-text-anchor:top" coordsize="148,55"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" path="m,55c,45,,36,,26,,20,,14,,8,,3,3,,9,,52,,96,,139,v5,,8,3,8,8c148,23,148,38,148,54v,,-1,,-1,1c98,55,49,55,,55xm135,29v,-5,-3,-8,-7,-8c123,21,120,24,120,29v,4,3,7,7,7c132,36,135,33,135,29xe" fillcolor="#46575e" stroked="f">
                      <v:path arrowok="t" o:connecttype="custom" o:connectlocs="0,55;0,26;0,8;9,0;139,0;147,8;148,54;147,55;0,55;135,29;128,21;120,29;127,36;135,29" o:connectangles="0,0,0,0,0,0,0,0,0,0,0,0,0,0"/>
                      <o:lock v:ext="edit" verticies="t"/>
                    </v:shape>
                    <v:shape id="Freeform 35" o:spid="_x0000_s1046" style="position:absolute;left:6689;top:57604;width:3423;height:1244;visibility:visible;mso-wrap-style:square;v-text-anchor:top" coordsize="148,54"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" path="m,c49,,98,,148,v,1,,2,,3c148,17,148,31,148,45v,6,-3,9,-10,9c95,54,52,54,10,54,3,54,,51,,45,,31,,17,,3,,2,,1,,xm135,25v,-4,-3,-8,-7,-8c123,17,120,21,120,25v,4,3,8,7,8c132,33,135,29,135,25xe" fillcolor="#46575e" stroked="f">
                      <v:path arrowok="t" o:connecttype="custom" o:connectlocs="0,0;148,0;148,3;148,45;138,54;10,54;0,45;0,3;0,0;135,25;128,17;120,25;127,33;135,25" o:connectangles="0,0,0,0,0,0,0,0,0,0,0,0,0,0"/>
                      <o:lock v:ext="edit" verticies="t"/>
                    </v:shape>
                    <v:shape id="Freeform 36" o:spid="_x0000_s1047" style="position:absolute;left:10444;top:54942;width:3070;height:1891;visibility:visible;mso-wrap-style:square;v-text-anchor:top" coordsize="130,81"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" path="m130,81c87,81,43,81,,81,,80,,79,,78,,55,,32,,9,,3,3,,8,,46,,84,,122,v5,,8,3,8,9c130,32,130,55,130,78v,1,,2,,3xm14,66v9,,17,,25,c39,52,39,39,39,26v-8,,-16,,-25,c14,39,14,52,14,66xm52,66v9,,17,,25,c77,52,77,39,77,26v-8,,-16,,-25,c52,39,52,52,52,66xm91,66v8,,16,,25,c116,52,116,39,116,26v-9,,-17,,-25,c91,39,91,52,91,66xe" fillcolor="#46575e" stroked="f">
                      <v:path arrowok="t" o:connecttype="custom" o:connectlocs="130,81;0,81;0,78;0,9;8,0;122,0;130,9;130,78;130,81;14,66;39,66;39,26;14,26;14,66;52,66;77,66;77,26;52,26;52,66;91,66;116,66;116,26;91,26;91,66" o:connectangles="0,0,0,0,0,0,0,0,0,0,0,0,0,0,0,0,0,0,0,0,0,0,0,0"/>
                      <o:lock v:ext="edit" verticies="t"/>
                    </v:shape>
                    <v:shape id="Freeform 37" o:spid="_x0000_s1048" style="position:absolute;left:10444;top:57032;width:3070;height:1816;visibility:visible;mso-wrap-style:square;v-text-anchor:top" coordsize="130,78"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" path="m,c44,,87,,130,v,1,,2,,2c130,25,130,47,130,70v,5,-3,8,-8,8c84,78,46,78,8,78,3,78,,75,,70,,47,,25,,2,,2,,1,,xm39,63v,-13,,-26,,-40c31,23,23,23,14,23v,14,,27,,40c23,63,31,63,39,63xm78,23v-9,,-16,,-24,c52,23,52,24,52,25v,12,,24,,36c52,63,53,63,55,63v6,,13,,20,c77,63,78,63,78,61v,-10,,-19,,-29c78,29,78,26,78,23xm91,23v,1,,1,,1c91,37,91,49,90,62v,1,1,1,2,1c100,63,107,63,114,63v1,,2,,2,-2c116,49,116,37,116,25v,-2,-1,-2,-2,-2c107,23,101,23,95,23v-1,,-3,,-4,xe" fillcolor="#46575e" stroked="f">
                      <v:path arrowok="t" o:connecttype="custom" o:connectlocs="0,0;130,0;130,2;130,70;122,78;8,78;0,70;0,2;0,0;39,63;39,23;14,23;14,63;39,63;78,23;54,23;52,25;52,61;55,63;75,63;78,61;78,32;78,23;91,23;91,24;90,62;92,63;114,63;116,61;116,25;114,23;95,23;91,23" o:connectangles="0,0,0,0,0,0,0,0,0,0,0,0,0,0,0,0,0,0,0,0,0,0,0,0,0,0,0,0,0,0,0,0,0"/>
                      <o:lock v:ext="edit" verticies="t"/>
                    </v:shape>
                    <v:shape id="Freeform 38" o:spid="_x0000_s1049" style="position:absolute;left:6689;top:56260;width:3423;height:1120;visibility:visible;mso-wrap-style:square;v-text-anchor:top" coordsize="148,47"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" path="m,47c,31,,16,,,49,,98,,147,v,1,1,2,1,3c148,17,148,30,148,44v,2,-1,3,-3,3c98,47,50,47,3,47v-1,,-2,,-3,xm135,24v,-4,-3,-8,-8,-8c123,16,120,20,120,24v,4,3,8,7,8c132,32,135,28,135,24xe" fillcolor="#46575e" stroked="f">
                      <v:path arrowok="t" o:connecttype="custom" o:connectlocs="0,47;0,0;147,0;148,3;148,44;145,47;3,47;0,47;135,24;127,16;120,24;127,32;135,24" o:connectangles="0,0,0,0,0,0,0,0,0,0,0,0,0"/>
                      <o:lock v:ext="edit" verticies="t"/>
                    </v:shape>
                    <v:shape id="Freeform 39" o:spid="_x0000_s1050" style="position:absolute;left:6689;top:53772;width:3423;height:1045;visibility:visible;mso-wrap-style:square;v-text-anchor:top" coordsize="148,47"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" path="m147,v,1,1,2,1,3c148,16,148,30,148,44v,2,-1,3,-3,3c98,47,50,47,2,47v,,-1,,-2,c,31,,16,,,49,,98,,147,xm128,29v4,,7,-3,7,-7c135,17,132,14,128,14v-5,,-8,3,-8,8c120,26,123,29,128,29xe" fillcolor="#46575e" stroked="f">
                      <v:path arrowok="t" o:connecttype="custom" o:connectlocs="147,0;148,3;148,44;145,47;2,47;0,47;0,0;147,0;128,29;135,22;128,14;120,22;128,29" o:connectangles="0,0,0,0,0,0,0,0,0,0,0,0,0"/>
                      <o:lock v:ext="edit" verticies="t"/>
                    </v:shape>
                    <v:shape id="Freeform 40" o:spid="_x0000_s1051" style="position:absolute;left:6689;top:55016;width:3423;height:1045;visibility:visible;mso-wrap-style:square;v-text-anchor:top" coordsize="148,46"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" path="m147,46c98,46,50,46,,46,,31,,16,,,1,,2,,3,,50,,97,,145,v2,,3,1,3,3c147,17,148,30,148,44v,1,-1,1,-1,2xm128,15v-5,,-8,3,-8,8c120,27,123,30,127,30v5,,8,-3,8,-7c135,19,132,15,128,15xe" fillcolor="#46575e" stroked="f">
                      <v:path arrowok="t" o:connecttype="custom" o:connectlocs="147,46;0,46;0,0;3,0;145,0;148,3;148,44;147,46;128,15;120,23;127,30;135,23;128,15" o:connectangles="0,0,0,0,0,0,0,0,0,0,0,0,0"/>
                      <o:lock v:ext="edit" verticies="t"/>
                    </v:shape>
                    <v:shape id="Freeform 41" o:spid="_x0000_s1052" style="position:absolute;left:4116;top:55290;width:2158;height:2588;visibility:visible;mso-wrap-style:square;v-text-anchor:top" coordsize="95,11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" path="m27,76v1,,2,,3,c51,76,72,76,93,76v2,,2,,2,3c95,88,95,98,95,107v,1,,2,,3c63,110,32,110,,110,,98,,87,,76v6,,12,,18,c18,75,18,73,18,72v,-22,,-44,,-66c18,2,20,,23,v2,,4,2,4,6c27,28,27,50,27,72v,1,,2,,4xe" fillcolor="#46575e" stroked="f">
                      <v:path arrowok="t" o:connecttype="custom" o:connectlocs="27,76;30,76;93,76;95,79;95,107;95,110;0,110;0,76;18,76;18,72;18,6;23,0;27,6;27,72;27,76" o:connectangles="0,0,0,0,0,0,0,0,0,0,0,0,0,0,0"/>
                    </v:shape>
                    <v:shape id="Freeform 42" o:spid="_x0000_s1053" style="position:absolute;left:4116;top:58002;width:2158;height:846;visibility:visible;mso-wrap-style:square;v-text-anchor:top" coordsize="95,34"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" path="m,34c,22,,11,,,32,,63,,95,v,11,,23,,34c63,34,32,34,,34xe" fillcolor="#46575e" stroked="f">
                      <v:path arrowok="t" o:connecttype="custom" o:connectlocs="0,34;0,0;95,0;95,34;0,34" o:connectangles="0,0,0,0,0"/>
                    </v:shape>
                    <v:shape id="Freeform 43" o:spid="_x0000_s1054" style="position:absolute;left:9469;top:52802;width:352;height:348;visibility:visible;mso-wrap-style:square;v-text-anchor:top" coordsize="15,15"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" path="m15,8v,4,-3,7,-8,7c3,15,,12,,8,,3,3,,8,v4,,7,3,7,8xe" stroked="f">
                      <v:path arrowok="t" o:connecttype="custom" o:connectlocs="15,8;7,15;0,8;8,0;15,8" o:connectangles="0,0,0,0,0"/>
                    </v:shape>
                    <v:shape id="Freeform 44" o:spid="_x0000_s1055" style="position:absolute;left:9469;top:57952;width:352;height:398;visibility:visible;mso-wrap-style:square;v-text-anchor:top" coordsize="15,16"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" path="m15,8v,4,-3,8,-8,8c3,16,,12,,8,,4,3,,8,v4,,7,4,7,8xe" stroked="f">
                      <v:path arrowok="t" o:connecttype="custom" o:connectlocs="15,8;7,16;0,8;8,0;15,8" o:connectangles="0,0,0,0,0"/>
                    </v:shape>
                    <v:shape id="Freeform 45" o:spid="_x0000_s1056" style="position:absolute;left:10796;top:55514;width:560;height:970;visibility:visible;mso-wrap-style:square;v-text-anchor:top" coordsize="25,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" path="m,40c,26,,13,,,9,,17,,25,v,13,,26,,40c17,40,9,40,,40xe" stroked="f">
                      <v:path arrowok="t" o:connecttype="custom" o:connectlocs="0,40;0,0;25,0;25,40;0,40" o:connectangles="0,0,0,0,0"/>
                    </v:shape>
                    <v:shape id="Freeform 46" o:spid="_x0000_s1057" style="position:absolute;left:11709;top:55514;width:560;height:970;visibility:visible;mso-wrap-style:square;v-text-anchor:top" coordsize="25,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" path="m,40c,26,,13,,,9,,17,,25,v,13,,26,,40c17,40,9,40,,40xe" stroked="f">
                      <v:path arrowok="t" o:connecttype="custom" o:connectlocs="0,40;0,0;25,0;25,40;0,40" o:connectangles="0,0,0,0,0"/>
                    </v:shape>
                    <v:shape id="Freeform 47" o:spid="_x0000_s1058" style="position:absolute;left:12601;top:55514;width:560;height:970;visibility:visible;mso-wrap-style:square;v-text-anchor:top" coordsize="25,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" path="m,40c,26,,13,,,8,,16,,25,v,13,,26,,40c16,40,8,40,,40xe" stroked="f">
                      <v:path arrowok="t" o:connecttype="custom" o:connectlocs="0,40;0,0;25,0;25,40;0,40" o:connectangles="0,0,0,0,0"/>
                    </v:shape>
                    <v:shape id="Freeform 48" o:spid="_x0000_s1059" style="position:absolute;left:10796;top:57529;width:560;height:971;visibility:visible;mso-wrap-style:square;v-text-anchor:top" coordsize="25,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" path="m25,40v-8,,-16,,-25,c,27,,14,,,9,,17,,25,v,14,,27,,40xe" stroked="f">
                      <v:path arrowok="t" o:connecttype="custom" o:connectlocs="25,40;0,40;0,0;25,0;25,40" o:connectangles="0,0,0,0,0"/>
                    </v:shape>
                    <v:shape id="Freeform 49" o:spid="_x0000_s1060" style="position:absolute;left:11709;top:57529;width:560;height:971;visibility:visible;mso-wrap-style:square;v-text-anchor:top" coordsize="26,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" path="m26,v,3,,6,,9c26,19,26,28,26,38v,2,-1,2,-3,2c16,40,9,40,3,40,1,40,,40,,38,,26,,14,,2,,1,,,2,v8,,15,,24,xe" stroked="f">
                      <v:path arrowok="t" o:connecttype="custom" o:connectlocs="26,0;26,9;26,38;23,40;3,40;0,38;0,2;2,0;26,0" o:connectangles="0,0,0,0,0,0,0,0,0"/>
                    </v:shape>
                    <v:shape id="Freeform 50" o:spid="_x0000_s1061" style="position:absolute;left:12539;top:57529;width:622;height:971;visibility:visible;mso-wrap-style:square;v-text-anchor:top" coordsize="26,40"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" path="m1,c2,,4,,5,v6,,12,,19,c25,,26,,26,2v,12,,24,,36c26,40,25,40,24,40v-7,,-14,,-22,c1,40,,40,,39,1,26,1,14,1,1v,,,,,-1xe" stroked="f">
                      <v:path arrowok="t" o:connecttype="custom" o:connectlocs="1,0;5,0;24,0;26,2;26,38;24,40;2,40;0,39;1,1;1,0" o:connectangles="0,0,0,0,0,0,0,0,0,0"/>
                    </v:shape>
                    <v:oval id="Oval 51" o:spid="_x0000_s1062" style="position:absolute;left:9469;top:56683;width:352;height:349;visibility:visible;mso-wrap-style:squar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" stroked="f"/>
                    <v:oval id="Oval 52" o:spid="_x0000_s1063" style="position:absolute;left:9469;top:54046;width:352;height:348;visibility:visible;mso-wrap-style:squar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" stroked="f"/>
                    <v:shape id="Freeform 53" o:spid="_x0000_s1064" style="position:absolute;left:9469;top:55365;width:352;height:348;visibility:visible;mso-wrap-style:square;v-text-anchor:top" coordsize="15,15"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" path="m8,v4,,7,4,7,8c15,12,12,15,7,15,3,15,,12,,8,,3,3,,8,xe" stroked="f">
                      <v:path arrowok="t" o:connecttype="custom" o:connectlocs="8,0;15,8;7,15;0,8;8,0" o:connectangles="0,0,0,0,0"/>
                    </v:shape>
                  </v:group>
                  <v:shape id="TextBox 57" o:spid="_x0000_s1065" type="#_x0000_t202" style="position:absolute;top:55504;width:12409;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mCgxQAAANsAAAAPAAAAZHJzL2Rvd25yZXYueG1sRI9Ba8JA&#10;FITvBf/D8oTemo0VpE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uXmCgxQAAANsAAAAP&#10;AAAAAAAAAAAAAAAAAAcCAABkcnMvZG93bnJldi54bWxQSwUGAAAAAAMAAwC3AAAA+QIAAAAA&#10;" filled="f"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OMCS</w:t>
                          </w:r>
                        </w:p>
                      </w:txbxContent>
                    </v:textbox>
                  </v:shape>
                </v:group>
                <v:group id="Group 8" o:spid="_x0000_s1066" style="position:absolute;left:54386;top:41415;width:12410;height:4561" coordorigin="54386,41415" coordsize="12409,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30" o:spid="_x0000_s1067" type="#_x0000_t9" style="position:absolute;left:56789;top:41415;width:7620;height:4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" adj="3083" fillcolor="#95b3d7 [1940]" strokecolor="black [3213]" strokeweight="1pt"/>
                  <v:shape id="TextBox 66" o:spid="_x0000_s1068" type="#_x0000_t202" style="position:absolute;left:54386;top:42990;width:12410;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FtMxQAAANsAAAAPAAAAZHJzL2Rvd25yZXYueG1sRI9Ba8JA&#10;FITvhf6H5RW8NRsV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AxwFtMxQAAANsAAAAP&#10;AAAAAAAAAAAAAAAAAAcCAABkcnMvZG93bnJldi54bWxQSwUGAAAAAAMAAwC3AAAA+QIAAAAA&#10;" filled="f"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AGENT</w:t>
                          </w:r>
                        </w:p>
                      </w:txbxContent>
                    </v:textbox>
                  </v:shape>
                </v:group>
                <v:shape id="Elbow Connector 9" o:spid="_x0000_s1069" type="#_x0000_t34" style="position:absolute;left:49353;top:43497;width:6837;height:4550;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" strokeweight="1.5pt">
                  <v:stroke startarrow="block" endarrow="block"/>
                </v:shape>
                <v:shape id="Title 5" o:spid="_x0000_s1070" type="#_x0000_t202" style="position:absolute;left:2235;width:115032;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" filled="f" stroked="f">
                  <v:path arrowok="t"/>
                  <v:textbox>
                    <w:txbxContent>
                      <w:p w:rsidR="00F7234E" w:rsidRDefault="00F7234E" w:rsidP="00F7234E">
                        <w:pPr>
                          <w:pStyle w:val="NormalWeb"/>
                          <w:spacing w:before="0" w:beforeAutospacing="0" w:after="0" w:afterAutospacing="0"/>
                          <w:textAlignment w:val="baseline"/>
                          <w:rPr>
                            <w:sz w:val="24"/>
                            <w:szCs w:val="24"/>
                          </w:rPr>
                        </w:pPr>
                        <w:r w:rsidRPr="0017433C">
                          <w:rPr>
                            <w:rFonts w:ascii="Arial" w:hAnsi="Arial" w:cs="Arial"/>
                            <w:color w:val="000000" w:themeColor="text1"/>
                            <w:kern w:val="24"/>
                            <w:sz w:val="44"/>
                            <w:szCs w:val="56"/>
                          </w:rPr>
                          <w:t xml:space="preserve">ANCESTRY– Integration Architecture </w:t>
                        </w:r>
                        <w:r w:rsidRPr="0017433C">
                          <w:rPr>
                            <w:rFonts w:ascii="Arial" w:hAnsi="Arial" w:cs="Arial"/>
                            <w:color w:val="000000" w:themeColor="text1"/>
                            <w:kern w:val="24"/>
                            <w:sz w:val="32"/>
                            <w:szCs w:val="56"/>
                          </w:rPr>
                          <w:t>“</w:t>
                        </w:r>
                        <w:r w:rsidR="0017433C" w:rsidRPr="0017433C">
                          <w:rPr>
                            <w:rFonts w:ascii="Arial" w:hAnsi="Arial" w:cs="Arial"/>
                            <w:color w:val="000000" w:themeColor="text1"/>
                            <w:kern w:val="24"/>
                            <w:sz w:val="32"/>
                            <w:szCs w:val="56"/>
                          </w:rPr>
                          <w:t xml:space="preserve">Intermittent </w:t>
                        </w:r>
                        <w:r w:rsidRPr="0017433C">
                          <w:rPr>
                            <w:rFonts w:ascii="Arial" w:hAnsi="Arial" w:cs="Arial"/>
                            <w:color w:val="000000" w:themeColor="text1"/>
                            <w:kern w:val="24"/>
                            <w:sz w:val="32"/>
                            <w:szCs w:val="56"/>
                          </w:rPr>
                          <w:t>Future State”</w:t>
                        </w:r>
                        <w:r>
                          <w:rPr>
                            <w:rFonts w:ascii="Arial" w:hAnsi="Arial" w:cs="Arial"/>
                            <w:color w:val="000000" w:themeColor="text1"/>
                            <w:kern w:val="24"/>
                            <w:sz w:val="56"/>
                            <w:szCs w:val="56"/>
                          </w:rPr>
                          <w:t xml:space="preserve"> </w:t>
                        </w:r>
                      </w:p>
                    </w:txbxContent>
                  </v:textbox>
                </v:shape>
                <v:shape id="TextBox 11" o:spid="_x0000_s1071" type="#_x0000_t202" style="position:absolute;left:37330;top:52486;width:12244;height:2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" filled="f" stroked="f">
                  <v:textbox inset="0,0,0,0">
                    <w:txbxContent>
                      <w:p w:rsidR="00F7234E" w:rsidRPr="00F7234E" w:rsidRDefault="00F7234E" w:rsidP="00F7234E">
                        <w:pPr>
                          <w:pStyle w:val="NormalWeb"/>
                          <w:spacing w:before="0" w:beforeAutospacing="0" w:after="0" w:afterAutospacing="0" w:line="216" w:lineRule="auto"/>
                          <w:jc w:val="center"/>
                          <w:textAlignment w:val="baseline"/>
                          <w:rPr>
                            <w:sz w:val="22"/>
                            <w:szCs w:val="24"/>
                          </w:rPr>
                        </w:pPr>
                        <w:r w:rsidRPr="00F7234E">
                          <w:rPr>
                            <w:rFonts w:asciiTheme="minorHAnsi" w:hAnsi="Cambria" w:cs="Arial"/>
                            <w:color w:val="000000"/>
                            <w:kern w:val="24"/>
                            <w:sz w:val="18"/>
                          </w:rPr>
                          <w:t>E-Business Suite OnDemand</w:t>
                        </w:r>
                      </w:p>
                    </w:txbxContent>
                  </v:textbox>
                </v:shape>
                <v:group id="Group 12" o:spid="_x0000_s1072" style="position:absolute;left:12429;top:9402;width:13371;height:8520" coordorigin="12429,9402" coordsize="11751,6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Picture 28" o:spid="_x0000_s1073" type="#_x0000_t75" style="position:absolute;left:12985;top:9402;width:11195;height:6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">
                    <v:imagedata r:id="rId28" o:title=""/>
                    <v:path arrowok="t"/>
                  </v:shape>
                  <v:shape id="TextBox 81" o:spid="_x0000_s1074" type="#_x0000_t202" style="position:absolute;left:12429;top:12772;width:11751;height:2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" filled="f" stroked="f">
                    <v:textbox inset="0,0,0,0">
                      <w:txbxContent>
                        <w:p w:rsidR="00F7234E" w:rsidRPr="00F7234E" w:rsidRDefault="00F7234E" w:rsidP="00F7234E">
                          <w:pPr>
                            <w:pStyle w:val="NormalWeb"/>
                            <w:spacing w:before="0" w:beforeAutospacing="0" w:after="0" w:afterAutospacing="0" w:line="216" w:lineRule="auto"/>
                            <w:jc w:val="center"/>
                            <w:textAlignment w:val="baseline"/>
                            <w:rPr>
                              <w:szCs w:val="24"/>
                            </w:rPr>
                          </w:pPr>
                          <w:r w:rsidRPr="00F7234E">
                            <w:rPr>
                              <w:rFonts w:asciiTheme="minorHAnsi" w:hAnsi="Cambria" w:cs="Arial"/>
                              <w:b/>
                              <w:bCs/>
                              <w:color w:val="000000"/>
                              <w:kern w:val="24"/>
                              <w:sz w:val="14"/>
                              <w:szCs w:val="18"/>
                            </w:rPr>
                            <w:t>FUSION Planning Central</w:t>
                          </w:r>
                        </w:p>
                      </w:txbxContent>
                    </v:textbox>
                  </v:shape>
                </v:group>
                <v:shape id="Freeform 13" o:spid="_x0000_s1075" style="position:absolute;left:25913;top:13068;width:30164;height:10453;rotation:-9374956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" path="m,522514c208384,325794,416768,129074,587829,149290v171061,20216,197497,519404,438538,494522c1267408,618930,2034074,,2034074,r,e" filled="f" strokeweight="1.5pt">
                  <v:stroke endarrow="open" joinstyle="miter"/>
                  <v:path arrowok="t" o:connecttype="custom" o:connectlocs="0,847235;871708,242068;1522029,1043915;3016386,0;3016386,0" o:connectangles="0,0,0,0,0"/>
                </v:shape>
                <v:shape id="Picture 14" o:spid="_x0000_s1076" type="#_x0000_t75" alt="Image result for ancestry DNA" style="position:absolute;left:79879;top:10353;width:18464;height:103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">
                  <v:imagedata r:id="rId29" o:title="Image result for ancestry DNA"/>
                </v:shape>
                <v:shape id="Freeform 15" o:spid="_x0000_s1077" style="position:absolute;left:63654;top:17479;width:20341;height:6447;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" path="m,522514c208384,325794,416768,129074,587829,149290v171061,20216,197497,519404,438538,494522c1267408,618930,2034074,,2034074,r,e" filled="f" strokeweight="1.5pt">
                  <v:stroke endarrow="open" joinstyle="miter"/>
                  <v:path arrowok="t" o:connecttype="custom" o:connectlocs="0,522514;587829,149290;1026367,643812;2034074,0;2034074,0" o:connectangles="0,0,0,0,0"/>
                </v:shape>
                <v:shape id="Picture 16" o:spid="_x0000_s1078" type="#_x0000_t75" alt="Image result for amazon web services" style="position:absolute;left:84558;top:16486;width:10888;height:6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">
                  <v:imagedata r:id="rId30" o:title="Image result for amazon web services"/>
                </v:shape>
                <v:group id="Group 17" o:spid="_x0000_s1079" style="position:absolute;left:1597;top:20610;width:24884;height:17897" coordorigin="1597,20610" coordsize="24884,1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Picture 23" o:spid="_x0000_s1080" type="#_x0000_t75" alt="Image result for cloud" style="position:absolute;left:1597;top:20610;width:24884;height:17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">
                    <v:imagedata r:id="rId31" o:title="Image result for cloud"/>
                  </v:shape>
                  <v:shape id="Picture 24" o:spid="_x0000_s1081" type="#_x0000_t75" alt="Image result for ancestry Halo" style="position:absolute;left:6708;top:25681;width:6817;height:68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">
                    <v:imagedata r:id="rId32" o:title="Image result for ancestry Halo"/>
                  </v:shape>
                  <v:shape id="Picture 26" o:spid="_x0000_s1082" type="#_x0000_t75" alt="Image result for Analytics" style="position:absolute;left:12815;top:30700;width:10702;height:48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">
                    <v:imagedata r:id="rId33" o:title="Image result for Analytics"/>
                  </v:shape>
                  <v:shape id="TextBox 88" o:spid="_x0000_s1083" type="#_x0000_t202" style="position:absolute;left:13496;top:27553;width:8032;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" filled="f"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Theme="minorHAnsi" w:hAnsi="Cambria" w:cs="Arial"/>
                              <w:b/>
                              <w:bCs/>
                              <w:color w:val="000000"/>
                              <w:kern w:val="24"/>
                            </w:rPr>
                            <w:t>Halo</w:t>
                          </w:r>
                        </w:p>
                      </w:txbxContent>
                    </v:textbox>
                  </v:shape>
                </v:group>
                <v:shape id="Freeform 18" o:spid="_x0000_s1084" style="position:absolute;left:26645;top:25457;width:30164;height:10454;rotation:-11097509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" path="m,522514c208384,325794,416768,129074,587829,149290v171061,20216,197497,519404,438538,494522c1267408,618930,2034074,,2034074,r,e" filled="f" strokeweight="1.5pt">
                  <v:stroke endarrow="open" joinstyle="miter"/>
                  <v:path arrowok="t" o:connecttype="custom" o:connectlocs="0,847235;871708,242068;1522029,1043915;3016386,0;3016386,0" o:connectangles="0,0,0,0,0"/>
                </v:shape>
                <v:group id="Group 19" o:spid="_x0000_s1085" style="position:absolute;left:98343;top:24650;width:14011;height:9296" coordorigin="98343,24650" coordsize="14010,9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Picture 21" o:spid="_x0000_s1086" type="#_x0000_t75" alt="Image result for cloud" style="position:absolute;left:98343;top:24650;width:14011;height:9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">
                    <v:imagedata r:id="rId31" o:title="Image result for cloud"/>
                  </v:shape>
                  <v:shape id="TextBox 107" o:spid="_x0000_s1087" type="#_x0000_t202" style="position:absolute;left:99046;top:29283;width:12410;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rsidR="00F7234E" w:rsidRDefault="00F7234E" w:rsidP="00F7234E">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21"/>
                              <w:szCs w:val="21"/>
                            </w:rPr>
                            <w:t>BIO Bank</w:t>
                          </w:r>
                        </w:p>
                      </w:txbxContent>
                    </v:textbox>
                  </v:shape>
                </v:group>
                <v:shape id="Freeform 20" o:spid="_x0000_s1088" style="position:absolute;left:66311;top:26195;width:32032;height:7808;rotation:1266731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" path="m,522514c208384,325794,416768,129074,587829,149290v171061,20216,197497,519404,438538,494522c1267408,618930,2034074,,2034074,r,e" filled="f" strokeweight="1.5pt">
                  <v:stroke endarrow="open" joinstyle="miter"/>
                  <v:path arrowok="t" o:connecttype="custom" o:connectlocs="0,632803;925693,180801;1616287,779703;3203189,0;3203189,0" o:connectangles="0,0,0,0,0"/>
                </v:shape>
              </v:group>
            </w:pict>
          </mc:Fallback>
        </mc:AlternateContent>
      </w:r>
    </w:p>
    <w:p w:rsidR="00B7537D" w:rsidRDefault="00B7537D" w:rsidP="00877A92">
      <w:pPr>
        <w:pStyle w:val="NoSpacing"/>
      </w:pPr>
    </w:p>
    <w:p w:rsidR="00F7234E" w:rsidRDefault="00A6072A" w:rsidP="00877A92">
      <w:pPr>
        <w:pStyle w:val="NoSpacing"/>
      </w:pPr>
      <w:r>
        <w:t xml:space="preserve">9. </w:t>
      </w:r>
    </w:p>
    <w:p w:rsidR="00877A92" w:rsidRDefault="00877A92" w:rsidP="00877A92">
      <w:pPr>
        <w:pStyle w:val="NoSpacing"/>
      </w:pPr>
    </w:p>
    <w:p w:rsidR="00877A92" w:rsidRDefault="00877A92" w:rsidP="00877A92">
      <w:pPr>
        <w:pStyle w:val="NoSpacing"/>
      </w:pPr>
    </w:p>
    <w:p w:rsidR="00963E54" w:rsidRDefault="00963E54" w:rsidP="00877A92">
      <w:pPr>
        <w:pStyle w:val="Heading1"/>
      </w:pPr>
    </w:p>
    <w:p w:rsidR="00877A92" w:rsidRPr="00293456" w:rsidRDefault="001979C3" w:rsidP="00877A92">
      <w:pPr>
        <w:pStyle w:val="Heading1"/>
      </w:pPr>
      <w:bookmarkStart w:id="14" w:name="_Toc7524138"/>
      <w:r>
        <w:t>OCI Network Architecture</w:t>
      </w:r>
      <w:bookmarkEnd w:id="14"/>
    </w:p>
    <w:p w:rsidR="00877A92" w:rsidRDefault="00877A92" w:rsidP="00877A92">
      <w:pPr>
        <w:pStyle w:val="NoSpacing"/>
      </w:pPr>
      <w:r w:rsidRPr="00293456">
        <w:t xml:space="preserve">This </w:t>
      </w:r>
      <w:r w:rsidR="001979C3">
        <w:t>section</w:t>
      </w:r>
      <w:r w:rsidR="00E41F68">
        <w:t xml:space="preserve"> needs</w:t>
      </w:r>
      <w:r w:rsidR="001979C3">
        <w:t xml:space="preserve"> to be updated with OCI Network Architecture</w:t>
      </w:r>
      <w:r>
        <w:t>.</w:t>
      </w:r>
    </w:p>
    <w:p w:rsidR="00877A92" w:rsidRDefault="00877A92" w:rsidP="00877A92">
      <w:pPr>
        <w:pStyle w:val="NoSpacing"/>
      </w:pPr>
    </w:p>
    <w:p w:rsidR="00877A92" w:rsidRDefault="00877A92" w:rsidP="00877A92">
      <w:pPr>
        <w:pStyle w:val="NoSpacing"/>
        <w:rPr>
          <w:noProof/>
        </w:rPr>
      </w:pPr>
    </w:p>
    <w:p w:rsidR="00877A92" w:rsidRDefault="00877A92" w:rsidP="00877A92">
      <w:pPr>
        <w:pStyle w:val="NoSpacing"/>
        <w:rPr>
          <w:noProof/>
        </w:rPr>
      </w:pPr>
    </w:p>
    <w:p w:rsidR="00B94376" w:rsidRDefault="00B94376"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92694A" w:rsidRDefault="0092694A" w:rsidP="00137F95">
      <w:pPr>
        <w:pStyle w:val="NoSpacing"/>
      </w:pPr>
    </w:p>
    <w:p w:rsidR="0037631E" w:rsidRDefault="0037631E" w:rsidP="00A6072A">
      <w:pPr>
        <w:pStyle w:val="Heading1"/>
        <w:numPr>
          <w:ilvl w:val="0"/>
          <w:numId w:val="19"/>
        </w:numPr>
      </w:pPr>
      <w:bookmarkStart w:id="15" w:name="_Toc7524139"/>
      <w:r>
        <w:t>Oracle Integration Cloud on OCI Solution Architecture (FUTURE STATE)</w:t>
      </w:r>
      <w:bookmarkEnd w:id="15"/>
    </w:p>
    <w:p w:rsidR="0037631E" w:rsidRDefault="0037631E" w:rsidP="0037631E"/>
    <w:p w:rsidR="0037631E" w:rsidRPr="0037631E" w:rsidRDefault="0037631E" w:rsidP="0037631E"/>
    <w:p w:rsidR="0092694A" w:rsidRDefault="007C5996" w:rsidP="00137F95">
      <w:pPr>
        <w:pStyle w:val="NoSpacing"/>
      </w:pPr>
      <w:r w:rsidRPr="007C5996">
        <w:rPr>
          <w:noProof/>
        </w:rPr>
        <mc:AlternateContent>
          <mc:Choice Requires="wpg">
            <w:drawing>
              <wp:anchor distT="0" distB="0" distL="114300" distR="114300" simplePos="0" relativeHeight="251661312" behindDoc="0" locked="0" layoutInCell="1" allowOverlap="1" wp14:anchorId="0D6AAB2A" wp14:editId="50351BC9">
                <wp:simplePos x="0" y="0"/>
                <wp:positionH relativeFrom="column">
                  <wp:posOffset>-212652</wp:posOffset>
                </wp:positionH>
                <wp:positionV relativeFrom="paragraph">
                  <wp:posOffset>144972</wp:posOffset>
                </wp:positionV>
                <wp:extent cx="8875834" cy="4267200"/>
                <wp:effectExtent l="0" t="0" r="0" b="0"/>
                <wp:wrapNone/>
                <wp:docPr id="2048" name="Group 1"/>
                <wp:cNvGraphicFramePr/>
                <a:graphic xmlns:a="http://schemas.openxmlformats.org/drawingml/2006/main">
                  <a:graphicData uri="http://schemas.microsoft.com/office/word/2010/wordprocessingGroup">
                    <wpg:wgp>
                      <wpg:cNvGrpSpPr/>
                      <wpg:grpSpPr>
                        <a:xfrm>
                          <a:off x="0" y="0"/>
                          <a:ext cx="8875834" cy="4267200"/>
                          <a:chOff x="0" y="0"/>
                          <a:chExt cx="11503204" cy="5173714"/>
                        </a:xfrm>
                      </wpg:grpSpPr>
                      <wpg:grpSp>
                        <wpg:cNvPr id="2049" name="Group 2049"/>
                        <wpg:cNvGrpSpPr/>
                        <wpg:grpSpPr>
                          <a:xfrm>
                            <a:off x="5096563" y="3598532"/>
                            <a:ext cx="1992407" cy="730514"/>
                            <a:chOff x="5096563" y="3598532"/>
                            <a:chExt cx="1992407" cy="730514"/>
                          </a:xfrm>
                        </wpg:grpSpPr>
                        <pic:pic xmlns:pic="http://schemas.openxmlformats.org/drawingml/2006/picture">
                          <pic:nvPicPr>
                            <pic:cNvPr id="2050" name="Picture 2050" descr="Integration-cloud-270.png"/>
                            <pic:cNvPicPr>
                              <a:picLocks noChangeAspect="1"/>
                            </pic:cNvPicPr>
                          </pic:nvPicPr>
                          <pic:blipFill>
                            <a:blip r:embed="rId16" cstate="print"/>
                            <a:stretch>
                              <a:fillRect/>
                            </a:stretch>
                          </pic:blipFill>
                          <pic:spPr>
                            <a:xfrm>
                              <a:off x="5592370" y="3598532"/>
                              <a:ext cx="762000" cy="479778"/>
                            </a:xfrm>
                            <a:prstGeom prst="rect">
                              <a:avLst/>
                            </a:prstGeom>
                            <a:effectLst>
                              <a:innerShdw blurRad="63500" dist="50800" dir="5400000">
                                <a:prstClr val="black">
                                  <a:alpha val="50000"/>
                                </a:prstClr>
                              </a:innerShdw>
                            </a:effectLst>
                          </pic:spPr>
                        </pic:pic>
                        <wps:wsp>
                          <wps:cNvPr id="2051" name="TextBox 16"/>
                          <wps:cNvSpPr txBox="1"/>
                          <wps:spPr>
                            <a:xfrm>
                              <a:off x="5096563" y="4055732"/>
                              <a:ext cx="1992407" cy="273314"/>
                            </a:xfrm>
                            <a:prstGeom prst="rect">
                              <a:avLst/>
                            </a:prstGeom>
                            <a:noFill/>
                          </wps:spPr>
                          <wps:txbx>
                            <w:txbxContent>
                              <w:p w:rsidR="007C5996" w:rsidRPr="0044262B" w:rsidRDefault="007C5996" w:rsidP="007C5996">
                                <w:pPr>
                                  <w:pStyle w:val="NormalWeb"/>
                                  <w:spacing w:before="0" w:beforeAutospacing="0" w:after="0" w:afterAutospacing="0"/>
                                  <w:textAlignment w:val="baseline"/>
                                  <w:rPr>
                                    <w:sz w:val="22"/>
                                    <w:szCs w:val="24"/>
                                  </w:rPr>
                                </w:pPr>
                                <w:r w:rsidRPr="0044262B">
                                  <w:rPr>
                                    <w:rFonts w:asciiTheme="minorHAnsi" w:hAnsi="Cambria" w:cs="Arial"/>
                                    <w:b/>
                                    <w:bCs/>
                                    <w:color w:val="FF0000"/>
                                    <w:kern w:val="24"/>
                                    <w:sz w:val="18"/>
                                  </w:rPr>
                                  <w:t>Oracle Integration Cloud</w:t>
                                </w:r>
                              </w:p>
                            </w:txbxContent>
                          </wps:txbx>
                          <wps:bodyPr wrap="square" rtlCol="0">
                            <a:spAutoFit/>
                          </wps:bodyPr>
                        </wps:wsp>
                      </wpg:grpSp>
                      <wps:wsp>
                        <wps:cNvPr id="2052" name="Title 5">
                          <a:extLst>
                            <a:ext uri="{FF2B5EF4-FFF2-40B4-BE49-F238E27FC236}">
                              <a16:creationId xmlns:a16="http://schemas.microsoft.com/office/drawing/2014/main" id="{BD086E41-9106-47DA-8F5F-1E2816AE24A8}"/>
                            </a:ext>
                          </a:extLst>
                        </wps:cNvPr>
                        <wps:cNvSpPr txBox="1">
                          <a:spLocks/>
                        </wps:cNvSpPr>
                        <wps:spPr>
                          <a:xfrm>
                            <a:off x="0" y="0"/>
                            <a:ext cx="11503204" cy="609600"/>
                          </a:xfrm>
                          <a:prstGeom prst="rect">
                            <a:avLst/>
                          </a:prstGeom>
                        </wps:spPr>
                        <wps:txbx>
                          <w:txbxContent>
                            <w:p w:rsidR="007C5996" w:rsidRDefault="007C5996" w:rsidP="007C5996">
                              <w:pPr>
                                <w:pStyle w:val="NormalWeb"/>
                                <w:spacing w:before="0" w:beforeAutospacing="0" w:after="0" w:afterAutospacing="0"/>
                                <w:textAlignment w:val="baseline"/>
                                <w:rPr>
                                  <w:sz w:val="24"/>
                                  <w:szCs w:val="24"/>
                                </w:rPr>
                              </w:pPr>
                              <w:r>
                                <w:rPr>
                                  <w:rFonts w:ascii="Arial" w:hAnsi="Arial" w:cs="Arial"/>
                                  <w:color w:val="000000" w:themeColor="text1"/>
                                  <w:kern w:val="24"/>
                                  <w:sz w:val="40"/>
                                  <w:szCs w:val="40"/>
                                </w:rPr>
                                <w:t>ANCESTRY– Integration Architecture “Future State”</w:t>
                              </w:r>
                            </w:p>
                          </w:txbxContent>
                        </wps:txbx>
                        <wps:bodyPr/>
                      </wps:wsp>
                      <wpg:grpSp>
                        <wpg:cNvPr id="2053" name="Group 2053"/>
                        <wpg:cNvGrpSpPr/>
                        <wpg:grpSpPr>
                          <a:xfrm>
                            <a:off x="1175053" y="2263231"/>
                            <a:ext cx="1337131" cy="851992"/>
                            <a:chOff x="1175053" y="2263231"/>
                            <a:chExt cx="1175125" cy="681871"/>
                          </a:xfrm>
                        </wpg:grpSpPr>
                        <pic:pic xmlns:pic="http://schemas.openxmlformats.org/drawingml/2006/picture">
                          <pic:nvPicPr>
                            <pic:cNvPr id="2055" name="Picture 2055"/>
                            <pic:cNvPicPr>
                              <a:picLocks noChangeAspect="1"/>
                            </pic:cNvPicPr>
                          </pic:nvPicPr>
                          <pic:blipFill>
                            <a:blip r:embed="rId18"/>
                            <a:stretch>
                              <a:fillRect/>
                            </a:stretch>
                          </pic:blipFill>
                          <pic:spPr>
                            <a:xfrm>
                              <a:off x="1230688" y="2263231"/>
                              <a:ext cx="1119490" cy="681871"/>
                            </a:xfrm>
                            <a:prstGeom prst="rect">
                              <a:avLst/>
                            </a:prstGeom>
                          </pic:spPr>
                        </pic:pic>
                        <wps:wsp>
                          <wps:cNvPr id="2056" name="TextBox 81"/>
                          <wps:cNvSpPr txBox="1"/>
                          <wps:spPr>
                            <a:xfrm>
                              <a:off x="1175053" y="2600244"/>
                              <a:ext cx="1175125" cy="266506"/>
                            </a:xfrm>
                            <a:prstGeom prst="rect">
                              <a:avLst/>
                            </a:prstGeom>
                            <a:noFill/>
                          </wps:spPr>
                          <wps:txbx>
                            <w:txbxContent>
                              <w:p w:rsidR="007C5996" w:rsidRPr="0044262B" w:rsidRDefault="007C5996" w:rsidP="007C5996">
                                <w:pPr>
                                  <w:pStyle w:val="NormalWeb"/>
                                  <w:spacing w:before="0" w:beforeAutospacing="0" w:after="0" w:afterAutospacing="0" w:line="216" w:lineRule="auto"/>
                                  <w:jc w:val="center"/>
                                  <w:textAlignment w:val="baseline"/>
                                  <w:rPr>
                                    <w:sz w:val="26"/>
                                    <w:szCs w:val="24"/>
                                  </w:rPr>
                                </w:pPr>
                                <w:r w:rsidRPr="0044262B">
                                  <w:rPr>
                                    <w:rFonts w:asciiTheme="minorHAnsi" w:hAnsi="Cambria" w:cs="Arial"/>
                                    <w:b/>
                                    <w:bCs/>
                                    <w:color w:val="000000"/>
                                    <w:kern w:val="24"/>
                                    <w:sz w:val="16"/>
                                    <w:szCs w:val="14"/>
                                  </w:rPr>
                                  <w:t>FUSION Planning Central</w:t>
                                </w:r>
                              </w:p>
                            </w:txbxContent>
                          </wps:txbx>
                          <wps:bodyPr wrap="square" lIns="0" tIns="0" rIns="0" bIns="0" rtlCol="0">
                            <a:noAutofit/>
                          </wps:bodyPr>
                        </wps:wsp>
                      </wpg:grpSp>
                      <wps:wsp>
                        <wps:cNvPr id="2057" name="Freeform 2057"/>
                        <wps:cNvSpPr/>
                        <wps:spPr>
                          <a:xfrm rot="13016971">
                            <a:off x="2523479" y="2629776"/>
                            <a:ext cx="3016386" cy="1045373"/>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2058" name="Picture 2058" descr="Image result for ancestry DN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7920038" y="2358282"/>
                            <a:ext cx="1846458" cy="1036900"/>
                          </a:xfrm>
                          <a:prstGeom prst="rect">
                            <a:avLst/>
                          </a:prstGeom>
                          <a:noFill/>
                          <a:extLst>
                            <a:ext uri="{909E8E84-426E-40DD-AFC4-6F175D3DCCD1}">
                              <a14:hiddenFill xmlns:a14="http://schemas.microsoft.com/office/drawing/2010/main">
                                <a:solidFill>
                                  <a:srgbClr val="FFFFFF"/>
                                </a:solidFill>
                              </a14:hiddenFill>
                            </a:ext>
                          </a:extLst>
                        </pic:spPr>
                      </pic:pic>
                      <wps:wsp>
                        <wps:cNvPr id="2059" name="Freeform 2059"/>
                        <wps:cNvSpPr/>
                        <wps:spPr>
                          <a:xfrm>
                            <a:off x="6297608" y="3070904"/>
                            <a:ext cx="2034074" cy="644711"/>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2060" name="Picture 2060" descr="Image result for amazon web service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8387982" y="2971584"/>
                            <a:ext cx="1088733" cy="611391"/>
                          </a:xfrm>
                          <a:prstGeom prst="rect">
                            <a:avLst/>
                          </a:prstGeom>
                          <a:noFill/>
                          <a:extLst>
                            <a:ext uri="{909E8E84-426E-40DD-AFC4-6F175D3DCCD1}">
                              <a14:hiddenFill xmlns:a14="http://schemas.microsoft.com/office/drawing/2010/main">
                                <a:solidFill>
                                  <a:srgbClr val="FFFFFF"/>
                                </a:solidFill>
                              </a14:hiddenFill>
                            </a:ext>
                          </a:extLst>
                        </pic:spPr>
                      </pic:pic>
                      <wpg:grpSp>
                        <wpg:cNvPr id="2061" name="Group 2061"/>
                        <wpg:cNvGrpSpPr/>
                        <wpg:grpSpPr>
                          <a:xfrm>
                            <a:off x="91859" y="3383971"/>
                            <a:ext cx="2488419" cy="1789743"/>
                            <a:chOff x="91859" y="3383971"/>
                            <a:chExt cx="2488419" cy="1789743"/>
                          </a:xfrm>
                        </wpg:grpSpPr>
                        <pic:pic xmlns:pic="http://schemas.openxmlformats.org/drawingml/2006/picture">
                          <pic:nvPicPr>
                            <pic:cNvPr id="2062" name="Picture 2062" descr="Image result for clou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91859" y="3383971"/>
                              <a:ext cx="2488419" cy="17897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63" name="Picture 2063" descr="Image result for ancestry Hal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602968" y="3891149"/>
                              <a:ext cx="681698" cy="68169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64" name="Picture 2064" descr="Image result for Analytic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213673" y="4393032"/>
                              <a:ext cx="1070201" cy="486455"/>
                            </a:xfrm>
                            <a:prstGeom prst="rect">
                              <a:avLst/>
                            </a:prstGeom>
                            <a:noFill/>
                            <a:extLst>
                              <a:ext uri="{909E8E84-426E-40DD-AFC4-6F175D3DCCD1}">
                                <a14:hiddenFill xmlns:a14="http://schemas.microsoft.com/office/drawing/2010/main">
                                  <a:solidFill>
                                    <a:srgbClr val="FFFFFF"/>
                                  </a:solidFill>
                                </a14:hiddenFill>
                              </a:ext>
                            </a:extLst>
                          </pic:spPr>
                        </pic:pic>
                        <wps:wsp>
                          <wps:cNvPr id="2065" name="TextBox 88"/>
                          <wps:cNvSpPr txBox="1"/>
                          <wps:spPr>
                            <a:xfrm>
                              <a:off x="1281769" y="4078310"/>
                              <a:ext cx="803210" cy="298611"/>
                            </a:xfrm>
                            <a:prstGeom prst="rect">
                              <a:avLst/>
                            </a:prstGeom>
                            <a:noFill/>
                          </wps:spPr>
                          <wps:txbx>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Theme="minorHAnsi" w:hAnsi="Cambria" w:cs="Arial"/>
                                    <w:b/>
                                    <w:bCs/>
                                    <w:color w:val="000000"/>
                                    <w:kern w:val="24"/>
                                    <w:sz w:val="21"/>
                                    <w:szCs w:val="21"/>
                                  </w:rPr>
                                  <w:t>Halo</w:t>
                                </w:r>
                              </w:p>
                            </w:txbxContent>
                          </wps:txbx>
                          <wps:bodyPr wrap="square" lIns="0" tIns="0" rIns="0" bIns="0" rtlCol="0">
                            <a:noAutofit/>
                          </wps:bodyPr>
                        </wps:wsp>
                      </wpg:grpSp>
                      <wps:wsp>
                        <wps:cNvPr id="2066" name="Freeform 2066"/>
                        <wps:cNvSpPr/>
                        <wps:spPr>
                          <a:xfrm rot="11439927">
                            <a:off x="2596630" y="3868714"/>
                            <a:ext cx="3016386" cy="1045373"/>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2067" name="Group 2067"/>
                        <wpg:cNvGrpSpPr/>
                        <wpg:grpSpPr>
                          <a:xfrm>
                            <a:off x="9766496" y="3788036"/>
                            <a:ext cx="1401019" cy="929554"/>
                            <a:chOff x="9766496" y="3788036"/>
                            <a:chExt cx="1401019" cy="929554"/>
                          </a:xfrm>
                        </wpg:grpSpPr>
                        <pic:pic xmlns:pic="http://schemas.openxmlformats.org/drawingml/2006/picture">
                          <pic:nvPicPr>
                            <pic:cNvPr id="2068" name="Picture 2068" descr="Image result for clou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9766496" y="3788036"/>
                              <a:ext cx="1401019" cy="929554"/>
                            </a:xfrm>
                            <a:prstGeom prst="rect">
                              <a:avLst/>
                            </a:prstGeom>
                            <a:noFill/>
                            <a:extLst>
                              <a:ext uri="{909E8E84-426E-40DD-AFC4-6F175D3DCCD1}">
                                <a14:hiddenFill xmlns:a14="http://schemas.microsoft.com/office/drawing/2010/main">
                                  <a:solidFill>
                                    <a:srgbClr val="FFFFFF"/>
                                  </a:solidFill>
                                </a14:hiddenFill>
                              </a:ext>
                            </a:extLst>
                          </pic:spPr>
                        </pic:pic>
                        <wps:wsp>
                          <wps:cNvPr id="2069" name="TextBox 107"/>
                          <wps:cNvSpPr txBox="1"/>
                          <wps:spPr>
                            <a:xfrm>
                              <a:off x="9836791" y="4251311"/>
                              <a:ext cx="1240971" cy="298611"/>
                            </a:xfrm>
                            <a:prstGeom prst="rect">
                              <a:avLst/>
                            </a:prstGeom>
                            <a:noFill/>
                          </wps:spPr>
                          <wps:txbx>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18"/>
                                    <w:szCs w:val="18"/>
                                  </w:rPr>
                                  <w:t>BIO Bank</w:t>
                                </w:r>
                              </w:p>
                            </w:txbxContent>
                          </wps:txbx>
                          <wps:bodyPr wrap="square" lIns="0" tIns="0" rIns="0" bIns="0" rtlCol="0">
                            <a:noAutofit/>
                          </wps:bodyPr>
                        </wps:wsp>
                      </wpg:grpSp>
                      <wps:wsp>
                        <wps:cNvPr id="2070" name="Freeform 2070"/>
                        <wps:cNvSpPr/>
                        <wps:spPr>
                          <a:xfrm rot="1159727">
                            <a:off x="6563306" y="3942483"/>
                            <a:ext cx="3203189" cy="780792"/>
                          </a:xfrm>
                          <a:custGeom>
                            <a:avLst/>
                            <a:gdLst>
                              <a:gd name="connsiteX0" fmla="*/ 0 w 2034074"/>
                              <a:gd name="connsiteY0" fmla="*/ 522514 h 644711"/>
                              <a:gd name="connsiteX1" fmla="*/ 587829 w 2034074"/>
                              <a:gd name="connsiteY1" fmla="*/ 149290 h 644711"/>
                              <a:gd name="connsiteX2" fmla="*/ 1026367 w 2034074"/>
                              <a:gd name="connsiteY2" fmla="*/ 643812 h 644711"/>
                              <a:gd name="connsiteX3" fmla="*/ 2034074 w 2034074"/>
                              <a:gd name="connsiteY3" fmla="*/ 0 h 644711"/>
                              <a:gd name="connsiteX4" fmla="*/ 2034074 w 2034074"/>
                              <a:gd name="connsiteY4" fmla="*/ 0 h 6447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4074" h="644711">
                                <a:moveTo>
                                  <a:pt x="0" y="522514"/>
                                </a:moveTo>
                                <a:cubicBezTo>
                                  <a:pt x="208384" y="325794"/>
                                  <a:pt x="416768" y="129074"/>
                                  <a:pt x="587829" y="149290"/>
                                </a:cubicBezTo>
                                <a:cubicBezTo>
                                  <a:pt x="758890" y="169506"/>
                                  <a:pt x="785326" y="668694"/>
                                  <a:pt x="1026367" y="643812"/>
                                </a:cubicBezTo>
                                <a:cubicBezTo>
                                  <a:pt x="1267408" y="618930"/>
                                  <a:pt x="2034074" y="0"/>
                                  <a:pt x="2034074" y="0"/>
                                </a:cubicBezTo>
                                <a:lnTo>
                                  <a:pt x="2034074" y="0"/>
                                </a:lnTo>
                              </a:path>
                            </a:pathLst>
                          </a:custGeom>
                          <a:noFill/>
                          <a:ln w="19050">
                            <a:solidFill>
                              <a:srgbClr val="000000"/>
                            </a:solidFill>
                            <a:miter lim="800000"/>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71" name="TextBox 24"/>
                        <wps:cNvSpPr txBox="1"/>
                        <wps:spPr>
                          <a:xfrm>
                            <a:off x="112789" y="475112"/>
                            <a:ext cx="7672780" cy="357330"/>
                          </a:xfrm>
                          <a:prstGeom prst="rect">
                            <a:avLst/>
                          </a:prstGeom>
                          <a:noFill/>
                        </wps:spPr>
                        <wps:txbx>
                          <w:txbxContent>
                            <w:p w:rsidR="007C5996" w:rsidRDefault="007C5996" w:rsidP="007C5996">
                              <w:pPr>
                                <w:pStyle w:val="NormalWeb"/>
                                <w:spacing w:before="0" w:beforeAutospacing="0" w:after="0" w:afterAutospacing="0" w:line="216" w:lineRule="auto"/>
                                <w:textAlignment w:val="baseline"/>
                                <w:rPr>
                                  <w:sz w:val="24"/>
                                  <w:szCs w:val="24"/>
                                </w:rPr>
                              </w:pPr>
                              <w:r>
                                <w:rPr>
                                  <w:rFonts w:asciiTheme="minorHAnsi" w:hAnsi="Cambria" w:cs="Arial"/>
                                  <w:b/>
                                  <w:bCs/>
                                  <w:i/>
                                  <w:iCs/>
                                  <w:color w:val="FF0000"/>
                                  <w:kern w:val="24"/>
                                </w:rPr>
                                <w:t>After EBS Lift and Shift on OCI</w:t>
                              </w:r>
                            </w:p>
                          </w:txbxContent>
                        </wps:txbx>
                        <wps:bodyPr wrap="square" lIns="0" tIns="0" rIns="0" bIns="0" rtlCol="0">
                          <a:noAutofit/>
                        </wps:bodyPr>
                      </wps:wsp>
                      <wpg:grpSp>
                        <wpg:cNvPr id="2072" name="Group 2072"/>
                        <wpg:cNvGrpSpPr/>
                        <wpg:grpSpPr>
                          <a:xfrm>
                            <a:off x="4642679" y="952797"/>
                            <a:ext cx="2626468" cy="1035641"/>
                            <a:chOff x="4642679" y="952797"/>
                            <a:chExt cx="2626468" cy="1035641"/>
                          </a:xfrm>
                        </wpg:grpSpPr>
                        <wpg:grpSp>
                          <wpg:cNvPr id="2073" name="Group 2073"/>
                          <wpg:cNvGrpSpPr/>
                          <wpg:grpSpPr>
                            <a:xfrm>
                              <a:off x="5166789" y="952797"/>
                              <a:ext cx="1508969" cy="828394"/>
                              <a:chOff x="5166789" y="952797"/>
                              <a:chExt cx="4056884" cy="2388383"/>
                            </a:xfrm>
                          </wpg:grpSpPr>
                          <pic:pic xmlns:pic="http://schemas.openxmlformats.org/drawingml/2006/picture">
                            <pic:nvPicPr>
                              <pic:cNvPr id="2074" name="Picture 2074"/>
                              <pic:cNvPicPr>
                                <a:picLocks noChangeAspect="1"/>
                              </pic:cNvPicPr>
                            </pic:nvPicPr>
                            <pic:blipFill>
                              <a:blip r:embed="rId34" cstate="email">
                                <a:extLst>
                                  <a:ext uri="{28A0092B-C50C-407E-A947-70E740481C1C}">
                                    <a14:useLocalDpi xmlns:a14="http://schemas.microsoft.com/office/drawing/2010/main"/>
                                  </a:ext>
                                </a:extLst>
                              </a:blip>
                              <a:srcRect l="11777" t="2448" r="8311" b="6975"/>
                              <a:stretch>
                                <a:fillRect/>
                              </a:stretch>
                            </pic:blipFill>
                            <pic:spPr bwMode="auto">
                              <a:xfrm>
                                <a:off x="5166789" y="952797"/>
                                <a:ext cx="4056884" cy="2388383"/>
                              </a:xfrm>
                              <a:prstGeom prst="rect">
                                <a:avLst/>
                              </a:prstGeom>
                              <a:noFill/>
                              <a:ln w="9525">
                                <a:noFill/>
                                <a:miter lim="800000"/>
                                <a:headEnd/>
                                <a:tailEnd/>
                              </a:ln>
                            </pic:spPr>
                          </pic:pic>
                          <pic:pic xmlns:pic="http://schemas.openxmlformats.org/drawingml/2006/picture">
                            <pic:nvPicPr>
                              <pic:cNvPr id="2075" name="Picture 2075"/>
                              <pic:cNvPicPr>
                                <a:picLocks noChangeAspect="1"/>
                              </pic:cNvPicPr>
                            </pic:nvPicPr>
                            <pic:blipFill>
                              <a:blip r:embed="rId35" cstate="email">
                                <a:extLst>
                                  <a:ext uri="{28A0092B-C50C-407E-A947-70E740481C1C}">
                                    <a14:useLocalDpi xmlns:a14="http://schemas.microsoft.com/office/drawing/2010/main"/>
                                  </a:ext>
                                </a:extLst>
                              </a:blip>
                              <a:stretch>
                                <a:fillRect/>
                              </a:stretch>
                            </pic:blipFill>
                            <pic:spPr>
                              <a:xfrm>
                                <a:off x="6139930" y="1774886"/>
                                <a:ext cx="2134507" cy="845884"/>
                              </a:xfrm>
                              <a:prstGeom prst="rect">
                                <a:avLst/>
                              </a:prstGeom>
                            </pic:spPr>
                          </pic:pic>
                        </wpg:grpSp>
                        <wps:wsp>
                          <wps:cNvPr id="2076" name="TextBox 26"/>
                          <wps:cNvSpPr txBox="1"/>
                          <wps:spPr>
                            <a:xfrm>
                              <a:off x="4642679" y="1781191"/>
                              <a:ext cx="2626468" cy="207247"/>
                            </a:xfrm>
                            <a:prstGeom prst="rect">
                              <a:avLst/>
                            </a:prstGeom>
                            <a:noFill/>
                          </wps:spPr>
                          <wps:txbx>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Theme="minorHAnsi" w:hAnsi="Cambria" w:cs="Arial"/>
                                    <w:color w:val="FF0000"/>
                                    <w:kern w:val="24"/>
                                    <w:sz w:val="22"/>
                                    <w:szCs w:val="22"/>
                                  </w:rPr>
                                  <w:t>Oracle Cloud Infrastructure</w:t>
                                </w:r>
                              </w:p>
                            </w:txbxContent>
                          </wps:txbx>
                          <wps:bodyPr wrap="square" lIns="0" tIns="0" rIns="0" bIns="0" rtlCol="0">
                            <a:noAutofit/>
                          </wps:bodyPr>
                        </wps:wsp>
                      </wpg:grpSp>
                      <wps:wsp>
                        <wps:cNvPr id="2077" name="Straight Connector 2077"/>
                        <wps:cNvCnPr/>
                        <wps:spPr>
                          <a:xfrm>
                            <a:off x="5935554" y="2044760"/>
                            <a:ext cx="0" cy="1371600"/>
                          </a:xfrm>
                          <a:prstGeom prst="line">
                            <a:avLst/>
                          </a:prstGeom>
                          <a:ln w="19050">
                            <a:solidFill>
                              <a:srgbClr val="000000"/>
                            </a:solidFill>
                            <a:miter lim="800000"/>
                            <a:headEnd type="arrow"/>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D6AAB2A" id="Group 1" o:spid="_x0000_s1089" style="position:absolute;margin-left:-16.75pt;margin-top:11.4pt;width:698.9pt;height:336pt;z-index:251661312" coordsize="115032,5173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3+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B/9lQSwMECgAA&#10;AAAAAAAhAO0NDtjpJwAA6ScAABUAAABkcnMvbWVkaWEvaW1hZ2U0LmpwZWf/2P/gABBKRklGAAEB&#10;AQDcANwAAP/bAEMAAgEBAQEBAgEBAQICAgICBAMCAgICBQQEAwQGBQYGBgUGBgYHCQgGBwkHBgYI&#10;CwgJCgoKCgoGCAsMCwoMCQoKCv/bAEMBAgICAgICBQMDBQoHBgcKCgoKCgoKCgoKCgoKCgoKCgoK&#10;CgoKCgoKCgoKCgoKCgoKCgoKCgoKCgoKCgoKCgoKCv/AABEIAJMBB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">
                <v:group id="Group 2049" o:spid="_x0000_s1090" style="position:absolute;left:50965;top:35985;width:19924;height:7305" coordorigin="50965,35985" coordsize="19924,7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AQv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xN3+H5JjwBuf4DAAD//wMAUEsBAi0AFAAGAAgAAAAhANvh9svuAAAAhQEAABMAAAAAAAAA&#10;AAAAAAAAAAAAAFtDb250ZW50X1R5cGVzXS54bWxQSwECLQAUAAYACAAAACEAWvQsW78AAAAVAQAA&#10;CwAAAAAAAAAAAAAAAAAfAQAAX3JlbHMvLnJlbHNQSwECLQAUAAYACAAAACEAEaAEL8YAAADdAAAA&#10;DwAAAAAAAAAAAAAAAAAHAgAAZHJzL2Rvd25yZXYueG1sUEsFBgAAAAADAAMAtwAAAPoCAAAAAA==&#10;">
                  <v:shape id="Picture 2050" o:spid="_x0000_s1091" type="#_x0000_t75" alt="Integration-cloud-270.png" style="position:absolute;left:55923;top:35985;width:7620;height:4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">
                    <v:imagedata r:id="rId26" o:title="Integration-cloud-270"/>
                    <v:path arrowok="t"/>
                  </v:shape>
                  <v:shape id="TextBox 16" o:spid="_x0000_s1092" type="#_x0000_t202" style="position:absolute;left:50965;top:40557;width:19924;height:27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" filled="f" stroked="f">
                    <v:textbox style="mso-fit-shape-to-text:t">
                      <w:txbxContent>
                        <w:p w:rsidR="007C5996" w:rsidRPr="0044262B" w:rsidRDefault="007C5996" w:rsidP="007C5996">
                          <w:pPr>
                            <w:pStyle w:val="NormalWeb"/>
                            <w:spacing w:before="0" w:beforeAutospacing="0" w:after="0" w:afterAutospacing="0"/>
                            <w:textAlignment w:val="baseline"/>
                            <w:rPr>
                              <w:sz w:val="22"/>
                              <w:szCs w:val="24"/>
                            </w:rPr>
                          </w:pPr>
                          <w:r w:rsidRPr="0044262B">
                            <w:rPr>
                              <w:rFonts w:asciiTheme="minorHAnsi" w:hAnsi="Cambria" w:cs="Arial"/>
                              <w:b/>
                              <w:bCs/>
                              <w:color w:val="FF0000"/>
                              <w:kern w:val="24"/>
                              <w:sz w:val="18"/>
                            </w:rPr>
                            <w:t>Oracle Integration Cloud</w:t>
                          </w:r>
                        </w:p>
                      </w:txbxContent>
                    </v:textbox>
                  </v:shape>
                </v:group>
                <v:shape id="Title 5" o:spid="_x0000_s1093" type="#_x0000_t202" style="position:absolute;width:115032;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" filled="f" stroked="f">
                  <v:path arrowok="t"/>
                  <v:textbox>
                    <w:txbxContent>
                      <w:p w:rsidR="007C5996" w:rsidRDefault="007C5996" w:rsidP="007C5996">
                        <w:pPr>
                          <w:pStyle w:val="NormalWeb"/>
                          <w:spacing w:before="0" w:beforeAutospacing="0" w:after="0" w:afterAutospacing="0"/>
                          <w:textAlignment w:val="baseline"/>
                          <w:rPr>
                            <w:sz w:val="24"/>
                            <w:szCs w:val="24"/>
                          </w:rPr>
                        </w:pPr>
                        <w:r>
                          <w:rPr>
                            <w:rFonts w:ascii="Arial" w:hAnsi="Arial" w:cs="Arial"/>
                            <w:color w:val="000000" w:themeColor="text1"/>
                            <w:kern w:val="24"/>
                            <w:sz w:val="40"/>
                            <w:szCs w:val="40"/>
                          </w:rPr>
                          <w:t>ANCESTRY– Integration Architecture “Future State”</w:t>
                        </w:r>
                      </w:p>
                    </w:txbxContent>
                  </v:textbox>
                </v:shape>
                <v:group id="Group 2053" o:spid="_x0000_s1094" style="position:absolute;left:11750;top:22632;width:13371;height:8520" coordorigin="11750,22632" coordsize="11751,6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">
                  <v:shape id="Picture 2055" o:spid="_x0000_s1095" type="#_x0000_t75" style="position:absolute;left:12306;top:22632;width:11195;height:6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">
                    <v:imagedata r:id="rId28" o:title=""/>
                    <v:path arrowok="t"/>
                  </v:shape>
                  <v:shape id="TextBox 81" o:spid="_x0000_s1096" type="#_x0000_t202" style="position:absolute;left:11750;top:26002;width:11751;height:2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" filled="f" stroked="f">
                    <v:textbox inset="0,0,0,0">
                      <w:txbxContent>
                        <w:p w:rsidR="007C5996" w:rsidRPr="0044262B" w:rsidRDefault="007C5996" w:rsidP="007C5996">
                          <w:pPr>
                            <w:pStyle w:val="NormalWeb"/>
                            <w:spacing w:before="0" w:beforeAutospacing="0" w:after="0" w:afterAutospacing="0" w:line="216" w:lineRule="auto"/>
                            <w:jc w:val="center"/>
                            <w:textAlignment w:val="baseline"/>
                            <w:rPr>
                              <w:sz w:val="26"/>
                              <w:szCs w:val="24"/>
                            </w:rPr>
                          </w:pPr>
                          <w:r w:rsidRPr="0044262B">
                            <w:rPr>
                              <w:rFonts w:asciiTheme="minorHAnsi" w:hAnsi="Cambria" w:cs="Arial"/>
                              <w:b/>
                              <w:bCs/>
                              <w:color w:val="000000"/>
                              <w:kern w:val="24"/>
                              <w:sz w:val="16"/>
                              <w:szCs w:val="14"/>
                            </w:rPr>
                            <w:t>FUSION Planning Central</w:t>
                          </w:r>
                        </w:p>
                      </w:txbxContent>
                    </v:textbox>
                  </v:shape>
                </v:group>
                <v:shape id="Freeform 2057" o:spid="_x0000_s1097" style="position:absolute;left:25234;top:26297;width:30164;height:10454;rotation:-9374956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" path="m,522514c208384,325794,416768,129074,587829,149290v171061,20216,197497,519404,438538,494522c1267408,618930,2034074,,2034074,r,e" filled="f" strokeweight="1.5pt">
                  <v:stroke endarrow="open" joinstyle="miter"/>
                  <v:path arrowok="t" o:connecttype="custom" o:connectlocs="0,847235;871708,242068;1522029,1043915;3016386,0;3016386,0" o:connectangles="0,0,0,0,0"/>
                </v:shape>
                <v:shape id="Picture 2058" o:spid="_x0000_s1098" type="#_x0000_t75" alt="Image result for ancestry DNA" style="position:absolute;left:79200;top:23582;width:18464;height:103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">
                  <v:imagedata r:id="rId29" o:title="Image result for ancestry DNA"/>
                </v:shape>
                <v:shape id="Freeform 2059" o:spid="_x0000_s1099" style="position:absolute;left:62976;top:30709;width:20340;height:6447;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" path="m,522514c208384,325794,416768,129074,587829,149290v171061,20216,197497,519404,438538,494522c1267408,618930,2034074,,2034074,r,e" filled="f" strokeweight="1.5pt">
                  <v:stroke endarrow="open" joinstyle="miter"/>
                  <v:path arrowok="t" o:connecttype="custom" o:connectlocs="0,522514;587829,149290;1026367,643812;2034074,0;2034074,0" o:connectangles="0,0,0,0,0"/>
                </v:shape>
                <v:shape id="Picture 2060" o:spid="_x0000_s1100" type="#_x0000_t75" alt="Image result for amazon web services" style="position:absolute;left:83879;top:29715;width:10888;height:6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">
                  <v:imagedata r:id="rId30" o:title="Image result for amazon web services"/>
                </v:shape>
                <v:group id="Group 2061" o:spid="_x0000_s1101" style="position:absolute;left:918;top:33839;width:24884;height:17898" coordorigin="918,33839" coordsize="24884,1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">
                  <v:shape id="Picture 2062" o:spid="_x0000_s1102" type="#_x0000_t75" alt="Image result for cloud" style="position:absolute;left:918;top:33839;width:24884;height:17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">
                    <v:imagedata r:id="rId31" o:title="Image result for cloud"/>
                  </v:shape>
                  <v:shape id="Picture 2063" o:spid="_x0000_s1103" type="#_x0000_t75" alt="Image result for ancestry Halo" style="position:absolute;left:6029;top:38911;width:6817;height:68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">
                    <v:imagedata r:id="rId32" o:title="Image result for ancestry Halo"/>
                  </v:shape>
                  <v:shape id="Picture 2064" o:spid="_x0000_s1104" type="#_x0000_t75" alt="Image result for Analytics" style="position:absolute;left:12136;top:43930;width:10702;height:48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">
                    <v:imagedata r:id="rId33" o:title="Image result for Analytics"/>
                  </v:shape>
                  <v:shape id="TextBox 88" o:spid="_x0000_s1105" type="#_x0000_t202" style="position:absolute;left:12817;top:40783;width:8032;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" filled="f" stroked="f">
                    <v:textbox inset="0,0,0,0">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Theme="minorHAnsi" w:hAnsi="Cambria" w:cs="Arial"/>
                              <w:b/>
                              <w:bCs/>
                              <w:color w:val="000000"/>
                              <w:kern w:val="24"/>
                              <w:sz w:val="21"/>
                              <w:szCs w:val="21"/>
                            </w:rPr>
                            <w:t>Halo</w:t>
                          </w:r>
                        </w:p>
                      </w:txbxContent>
                    </v:textbox>
                  </v:shape>
                </v:group>
                <v:shape id="Freeform 2066" o:spid="_x0000_s1106" style="position:absolute;left:25966;top:38687;width:30164;height:10453;rotation:-11097509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" path="m,522514c208384,325794,416768,129074,587829,149290v171061,20216,197497,519404,438538,494522c1267408,618930,2034074,,2034074,r,e" filled="f" strokeweight="1.5pt">
                  <v:stroke endarrow="open" joinstyle="miter"/>
                  <v:path arrowok="t" o:connecttype="custom" o:connectlocs="0,847235;871708,242068;1522029,1043915;3016386,0;3016386,0" o:connectangles="0,0,0,0,0"/>
                </v:shape>
                <v:group id="Group 2067" o:spid="_x0000_s1107" style="position:absolute;left:97664;top:37880;width:14011;height:9295" coordorigin="97664,37880" coordsize="14010,9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mmm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6Sv8vglPQK5/AAAA//8DAFBLAQItABQABgAIAAAAIQDb4fbL7gAAAIUBAAATAAAAAAAA&#10;AAAAAAAAAAAAAABbQ29udGVudF9UeXBlc10ueG1sUEsBAi0AFAAGAAgAAAAhAFr0LFu/AAAAFQEA&#10;AAsAAAAAAAAAAAAAAAAAHwEAAF9yZWxzLy5yZWxzUEsBAi0AFAAGAAgAAAAhAETGaabHAAAA3QAA&#10;AA8AAAAAAAAAAAAAAAAABwIAAGRycy9kb3ducmV2LnhtbFBLBQYAAAAAAwADALcAAAD7AgAAAAA=&#10;">
                  <v:shape id="Picture 2068" o:spid="_x0000_s1108" type="#_x0000_t75" alt="Image result for cloud" style="position:absolute;left:97664;top:37880;width:14011;height:92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">
                    <v:imagedata r:id="rId31" o:title="Image result for cloud"/>
                  </v:shape>
                  <v:shape id="TextBox 107" o:spid="_x0000_s1109" type="#_x0000_t202" style="position:absolute;left:98367;top:42513;width:12410;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" filled="f" stroked="f">
                    <v:textbox inset="0,0,0,0">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Arial" w:hAnsi="Arial" w:cs="Arial"/>
                              <w:b/>
                              <w:bCs/>
                              <w:color w:val="000000"/>
                              <w:kern w:val="24"/>
                              <w:sz w:val="18"/>
                              <w:szCs w:val="18"/>
                            </w:rPr>
                            <w:t>BIO Bank</w:t>
                          </w:r>
                        </w:p>
                      </w:txbxContent>
                    </v:textbox>
                  </v:shape>
                </v:group>
                <v:shape id="Freeform 2070" o:spid="_x0000_s1110" style="position:absolute;left:65633;top:39424;width:32031;height:7808;rotation:1266731fd;visibility:visible;mso-wrap-style:square;v-text-anchor:middle" coordsize="2034074,6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" path="m,522514c208384,325794,416768,129074,587829,149290v171061,20216,197497,519404,438538,494522c1267408,618930,2034074,,2034074,r,e" filled="f" strokeweight="1.5pt">
                  <v:stroke endarrow="open" joinstyle="miter"/>
                  <v:path arrowok="t" o:connecttype="custom" o:connectlocs="0,632803;925693,180801;1616287,779703;3203189,0;3203189,0" o:connectangles="0,0,0,0,0"/>
                </v:shape>
                <v:shape id="TextBox 24" o:spid="_x0000_s1111" type="#_x0000_t202" style="position:absolute;left:1127;top:4751;width:76728;height:35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" filled="f" stroked="f">
                  <v:textbox inset="0,0,0,0">
                    <w:txbxContent>
                      <w:p w:rsidR="007C5996" w:rsidRDefault="007C5996" w:rsidP="007C5996">
                        <w:pPr>
                          <w:pStyle w:val="NormalWeb"/>
                          <w:spacing w:before="0" w:beforeAutospacing="0" w:after="0" w:afterAutospacing="0" w:line="216" w:lineRule="auto"/>
                          <w:textAlignment w:val="baseline"/>
                          <w:rPr>
                            <w:sz w:val="24"/>
                            <w:szCs w:val="24"/>
                          </w:rPr>
                        </w:pPr>
                        <w:r>
                          <w:rPr>
                            <w:rFonts w:asciiTheme="minorHAnsi" w:hAnsi="Cambria" w:cs="Arial"/>
                            <w:b/>
                            <w:bCs/>
                            <w:i/>
                            <w:iCs/>
                            <w:color w:val="FF0000"/>
                            <w:kern w:val="24"/>
                          </w:rPr>
                          <w:t>After EBS Lift and Shift on OCI</w:t>
                        </w:r>
                      </w:p>
                    </w:txbxContent>
                  </v:textbox>
                </v:shape>
                <v:group id="Group 2072" o:spid="_x0000_s1112" style="position:absolute;left:46426;top:9527;width:26265;height:10357" coordorigin="46426,9527" coordsize="26264,10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">
                  <v:group id="Group 2073" o:spid="_x0000_s1113" style="position:absolute;left:51667;top:9527;width:15090;height:8284" coordorigin="51667,9527" coordsize="40568,23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">
                    <v:shape id="Picture 2074" o:spid="_x0000_s1114" type="#_x0000_t75" style="position:absolute;left:51667;top:9527;width:40569;height:238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">
                      <v:imagedata r:id="rId36" o:title="" croptop="1604f" cropbottom="4571f" cropleft="7718f" cropright="5447f"/>
                      <v:path arrowok="t"/>
                    </v:shape>
                    <v:shape id="Picture 2075" o:spid="_x0000_s1115" type="#_x0000_t75" style="position:absolute;left:61399;top:17748;width:21345;height:84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">
                      <v:imagedata r:id="rId37" o:title=""/>
                      <v:path arrowok="t"/>
                    </v:shape>
                  </v:group>
                  <v:shape id="TextBox 26" o:spid="_x0000_s1116" type="#_x0000_t202" style="position:absolute;left:46426;top:17811;width:26265;height:2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" filled="f" stroked="f">
                    <v:textbox inset="0,0,0,0">
                      <w:txbxContent>
                        <w:p w:rsidR="007C5996" w:rsidRDefault="007C5996" w:rsidP="007C5996">
                          <w:pPr>
                            <w:pStyle w:val="NormalWeb"/>
                            <w:spacing w:before="0" w:beforeAutospacing="0" w:after="0" w:afterAutospacing="0" w:line="216" w:lineRule="auto"/>
                            <w:jc w:val="center"/>
                            <w:textAlignment w:val="baseline"/>
                            <w:rPr>
                              <w:sz w:val="24"/>
                              <w:szCs w:val="24"/>
                            </w:rPr>
                          </w:pPr>
                          <w:r>
                            <w:rPr>
                              <w:rFonts w:asciiTheme="minorHAnsi" w:hAnsi="Cambria" w:cs="Arial"/>
                              <w:color w:val="FF0000"/>
                              <w:kern w:val="24"/>
                              <w:sz w:val="22"/>
                              <w:szCs w:val="22"/>
                            </w:rPr>
                            <w:t>Oracle Cloud Infrastructure</w:t>
                          </w:r>
                        </w:p>
                      </w:txbxContent>
                    </v:textbox>
                  </v:shape>
                </v:group>
                <v:line id="Straight Connector 2077" o:spid="_x0000_s1117" style="position:absolute;visibility:visible;mso-wrap-style:square" from="59355,20447" to="59355,34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" strokeweight="1.5pt">
                  <v:stroke startarrow="open" endarrow="open" joinstyle="miter"/>
                </v:line>
              </v:group>
            </w:pict>
          </mc:Fallback>
        </mc:AlternateContent>
      </w:r>
    </w:p>
    <w:p w:rsidR="0037631E" w:rsidRDefault="0037631E" w:rsidP="00137F95">
      <w:pPr>
        <w:pStyle w:val="NoSpacing"/>
      </w:pPr>
    </w:p>
    <w:p w:rsidR="0092694A" w:rsidRDefault="0092694A"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1235FC" w:rsidRDefault="001235FC" w:rsidP="00390F25">
      <w:pPr>
        <w:pStyle w:val="Heading1"/>
        <w:numPr>
          <w:ilvl w:val="0"/>
          <w:numId w:val="19"/>
        </w:numPr>
      </w:pPr>
      <w:bookmarkStart w:id="16" w:name="_Toc7524140"/>
      <w:r>
        <w:lastRenderedPageBreak/>
        <w:t>Ancestry Integration Flows leveraging Oracle Integration Cloud on OCI</w:t>
      </w:r>
      <w:bookmarkEnd w:id="16"/>
    </w:p>
    <w:p w:rsidR="001235FC" w:rsidRDefault="00AE7276" w:rsidP="001235FC">
      <w:pPr>
        <w:rPr>
          <w:sz w:val="24"/>
        </w:rPr>
      </w:pPr>
      <w:r>
        <w:rPr>
          <w:sz w:val="24"/>
        </w:rPr>
        <w:t>The following are planned Integration Flows that will use Oracle Integration Cloud on OCI</w:t>
      </w:r>
    </w:p>
    <w:p w:rsidR="00EF7D7E" w:rsidRPr="00AE7276" w:rsidRDefault="005E6423" w:rsidP="00AE7276">
      <w:pPr>
        <w:numPr>
          <w:ilvl w:val="0"/>
          <w:numId w:val="10"/>
        </w:numPr>
        <w:rPr>
          <w:sz w:val="24"/>
        </w:rPr>
      </w:pPr>
      <w:r w:rsidRPr="00AE7276">
        <w:rPr>
          <w:sz w:val="24"/>
        </w:rPr>
        <w:t>EBS Planning Data to Planning Central</w:t>
      </w:r>
    </w:p>
    <w:p w:rsidR="00EF7D7E" w:rsidRPr="00AE7276" w:rsidRDefault="005E6423" w:rsidP="00AE7276">
      <w:pPr>
        <w:numPr>
          <w:ilvl w:val="1"/>
          <w:numId w:val="10"/>
        </w:numPr>
        <w:rPr>
          <w:sz w:val="24"/>
        </w:rPr>
      </w:pPr>
      <w:r w:rsidRPr="00AE7276">
        <w:rPr>
          <w:sz w:val="24"/>
        </w:rPr>
        <w:t>30 – 50 entities</w:t>
      </w:r>
    </w:p>
    <w:p w:rsidR="00EF7D7E" w:rsidRPr="00AE7276" w:rsidRDefault="005E6423" w:rsidP="00AE7276">
      <w:pPr>
        <w:numPr>
          <w:ilvl w:val="1"/>
          <w:numId w:val="10"/>
        </w:numPr>
        <w:rPr>
          <w:sz w:val="24"/>
        </w:rPr>
      </w:pPr>
      <w:r w:rsidRPr="00AE7276">
        <w:rPr>
          <w:sz w:val="24"/>
        </w:rPr>
        <w:t>Combination of reference and transactional</w:t>
      </w:r>
    </w:p>
    <w:p w:rsidR="00EF7D7E" w:rsidRPr="00AE7276" w:rsidRDefault="005E6423" w:rsidP="00AE7276">
      <w:pPr>
        <w:numPr>
          <w:ilvl w:val="0"/>
          <w:numId w:val="10"/>
        </w:numPr>
        <w:rPr>
          <w:sz w:val="24"/>
        </w:rPr>
      </w:pPr>
      <w:r w:rsidRPr="00AE7276">
        <w:rPr>
          <w:sz w:val="24"/>
        </w:rPr>
        <w:t>Halo to Planning Central</w:t>
      </w:r>
    </w:p>
    <w:p w:rsidR="00EF7D7E" w:rsidRPr="00AE7276" w:rsidRDefault="005E6423" w:rsidP="00AE7276">
      <w:pPr>
        <w:numPr>
          <w:ilvl w:val="1"/>
          <w:numId w:val="10"/>
        </w:numPr>
        <w:rPr>
          <w:sz w:val="24"/>
        </w:rPr>
      </w:pPr>
      <w:r w:rsidRPr="00AE7276">
        <w:rPr>
          <w:sz w:val="24"/>
        </w:rPr>
        <w:t>Forecast</w:t>
      </w:r>
    </w:p>
    <w:p w:rsidR="00EF7D7E" w:rsidRPr="00AE7276" w:rsidRDefault="005E6423" w:rsidP="00AE7276">
      <w:pPr>
        <w:numPr>
          <w:ilvl w:val="0"/>
          <w:numId w:val="10"/>
        </w:numPr>
        <w:rPr>
          <w:sz w:val="24"/>
        </w:rPr>
      </w:pPr>
      <w:r w:rsidRPr="00AE7276">
        <w:rPr>
          <w:sz w:val="24"/>
        </w:rPr>
        <w:t>Planning Central to EBS</w:t>
      </w:r>
    </w:p>
    <w:p w:rsidR="00EF7D7E" w:rsidRPr="00AE7276" w:rsidRDefault="005E6423" w:rsidP="00AE7276">
      <w:pPr>
        <w:numPr>
          <w:ilvl w:val="1"/>
          <w:numId w:val="10"/>
        </w:numPr>
        <w:rPr>
          <w:sz w:val="24"/>
        </w:rPr>
      </w:pPr>
      <w:r w:rsidRPr="00AE7276">
        <w:rPr>
          <w:sz w:val="24"/>
        </w:rPr>
        <w:t>Released Planned Orders =&gt; Requisitions</w:t>
      </w:r>
    </w:p>
    <w:p w:rsidR="00EF7D7E" w:rsidRPr="00AE7276" w:rsidRDefault="005E6423" w:rsidP="00AE7276">
      <w:pPr>
        <w:numPr>
          <w:ilvl w:val="0"/>
          <w:numId w:val="10"/>
        </w:numPr>
        <w:rPr>
          <w:sz w:val="24"/>
        </w:rPr>
      </w:pPr>
      <w:r w:rsidRPr="00AE7276">
        <w:rPr>
          <w:sz w:val="24"/>
        </w:rPr>
        <w:t>eDNA to EBS</w:t>
      </w:r>
    </w:p>
    <w:p w:rsidR="00EF7D7E" w:rsidRPr="00AE7276" w:rsidRDefault="005E6423" w:rsidP="00AE7276">
      <w:pPr>
        <w:numPr>
          <w:ilvl w:val="1"/>
          <w:numId w:val="10"/>
        </w:numPr>
        <w:rPr>
          <w:sz w:val="24"/>
        </w:rPr>
      </w:pPr>
      <w:r w:rsidRPr="00AE7276">
        <w:rPr>
          <w:sz w:val="24"/>
        </w:rPr>
        <w:t xml:space="preserve">Events (pre-integrated to EBS by Ancestry) </w:t>
      </w:r>
    </w:p>
    <w:p w:rsidR="00AE7276" w:rsidRPr="001235FC" w:rsidRDefault="00AE7276" w:rsidP="001235FC"/>
    <w:p w:rsidR="0079758B" w:rsidRDefault="0079758B" w:rsidP="00137F95">
      <w:pPr>
        <w:pStyle w:val="NoSpacing"/>
      </w:pPr>
    </w:p>
    <w:p w:rsidR="001235FC" w:rsidRDefault="001235FC" w:rsidP="00137F95">
      <w:pPr>
        <w:pStyle w:val="NoSpacing"/>
      </w:pPr>
    </w:p>
    <w:p w:rsidR="001235FC" w:rsidRDefault="001235FC" w:rsidP="00137F95">
      <w:pPr>
        <w:pStyle w:val="NoSpacing"/>
      </w:pPr>
    </w:p>
    <w:p w:rsidR="0079758B" w:rsidRDefault="0079758B" w:rsidP="00137F95">
      <w:pPr>
        <w:pStyle w:val="NoSpacing"/>
      </w:pPr>
    </w:p>
    <w:p w:rsidR="0079758B" w:rsidRDefault="0079758B" w:rsidP="00137F95">
      <w:pPr>
        <w:pStyle w:val="NoSpacing"/>
      </w:pPr>
    </w:p>
    <w:p w:rsidR="0079758B" w:rsidRDefault="0079758B" w:rsidP="00137F95">
      <w:pPr>
        <w:pStyle w:val="NoSpacing"/>
      </w:pPr>
    </w:p>
    <w:p w:rsidR="0079758B" w:rsidRPr="008826F6" w:rsidRDefault="0079758B" w:rsidP="00137F95">
      <w:pPr>
        <w:pStyle w:val="NoSpacing"/>
      </w:pPr>
    </w:p>
    <w:sectPr w:rsidR="0079758B" w:rsidRPr="008826F6" w:rsidSect="00587CD2">
      <w:headerReference w:type="default" r:id="rId38"/>
      <w:footerReference w:type="default" r:id="rId39"/>
      <w:headerReference w:type="first" r:id="rId40"/>
      <w:footerReference w:type="first" r:id="rId41"/>
      <w:pgSz w:w="15840" w:h="12240" w:orient="landscape"/>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27561" w:rsidRDefault="00327561" w:rsidP="00437167">
      <w:pPr>
        <w:spacing w:after="0" w:line="240" w:lineRule="auto"/>
      </w:pPr>
      <w:r>
        <w:separator/>
      </w:r>
    </w:p>
  </w:endnote>
  <w:endnote w:type="continuationSeparator" w:id="0">
    <w:p w:rsidR="00327561" w:rsidRDefault="00327561" w:rsidP="004371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70716675"/>
      <w:docPartObj>
        <w:docPartGallery w:val="Page Numbers (Bottom of Page)"/>
        <w:docPartUnique/>
      </w:docPartObj>
    </w:sdtPr>
    <w:sdtEndPr>
      <w:rPr>
        <w:noProof/>
      </w:rPr>
    </w:sdtEndPr>
    <w:sdtContent>
      <w:p w:rsidR="00587CD2" w:rsidRDefault="00587CD2">
        <w:pPr>
          <w:pStyle w:val="Footer"/>
          <w:jc w:val="right"/>
        </w:pPr>
        <w:r>
          <w:fldChar w:fldCharType="begin"/>
        </w:r>
        <w:r>
          <w:instrText xml:space="preserve"> PAGE   \* MERGEFORMAT </w:instrText>
        </w:r>
        <w:r>
          <w:fldChar w:fldCharType="separate"/>
        </w:r>
        <w:r w:rsidR="00D870B0">
          <w:rPr>
            <w:noProof/>
          </w:rPr>
          <w:t>5</w:t>
        </w:r>
        <w:r>
          <w:rPr>
            <w:noProof/>
          </w:rPr>
          <w:fldChar w:fldCharType="end"/>
        </w:r>
      </w:p>
    </w:sdtContent>
  </w:sdt>
  <w:p w:rsidR="00D11879" w:rsidRDefault="00D1187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88928007"/>
      <w:docPartObj>
        <w:docPartGallery w:val="Page Numbers (Bottom of Page)"/>
        <w:docPartUnique/>
      </w:docPartObj>
    </w:sdtPr>
    <w:sdtEndPr>
      <w:rPr>
        <w:noProof/>
      </w:rPr>
    </w:sdtEndPr>
    <w:sdtContent>
      <w:p w:rsidR="00587CD2" w:rsidRDefault="00587CD2">
        <w:pPr>
          <w:pStyle w:val="Footer"/>
          <w:jc w:val="right"/>
        </w:pPr>
        <w:r>
          <w:fldChar w:fldCharType="begin"/>
        </w:r>
        <w:r>
          <w:instrText xml:space="preserve"> PAGE   \* MERGEFORMAT </w:instrText>
        </w:r>
        <w:r>
          <w:fldChar w:fldCharType="separate"/>
        </w:r>
        <w:r w:rsidR="00AF381A">
          <w:rPr>
            <w:noProof/>
          </w:rPr>
          <w:t>1</w:t>
        </w:r>
        <w:r>
          <w:rPr>
            <w:noProof/>
          </w:rPr>
          <w:fldChar w:fldCharType="end"/>
        </w:r>
      </w:p>
    </w:sdtContent>
  </w:sdt>
  <w:p w:rsidR="00587CD2" w:rsidRDefault="00587CD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27561" w:rsidRDefault="00327561" w:rsidP="00437167">
      <w:pPr>
        <w:spacing w:after="0" w:line="240" w:lineRule="auto"/>
      </w:pPr>
      <w:r>
        <w:separator/>
      </w:r>
    </w:p>
  </w:footnote>
  <w:footnote w:type="continuationSeparator" w:id="0">
    <w:p w:rsidR="00327561" w:rsidRDefault="00327561" w:rsidP="004371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1879" w:rsidRDefault="00D11879">
    <w:pPr>
      <w:pStyle w:val="Header"/>
    </w:pPr>
    <w:r w:rsidRPr="00735006">
      <w:rPr>
        <w:rFonts w:ascii="Arial" w:eastAsia="Arial" w:hAnsi="Arial" w:cs="Arial"/>
        <w:b/>
        <w:bCs/>
        <w:color w:val="FD0000"/>
      </w:rPr>
      <w:t>Oracle</w:t>
    </w:r>
    <w:r>
      <w:rPr>
        <w:rFonts w:ascii="Arial" w:eastAsia="Arial" w:hAnsi="Arial" w:cs="Arial"/>
        <w:b/>
        <w:bCs/>
        <w:color w:val="FD0000"/>
      </w:rPr>
      <w:t xml:space="preserve"> </w:t>
    </w:r>
    <w:r w:rsidRPr="00735006">
      <w:rPr>
        <w:rFonts w:ascii="Arial" w:eastAsia="Arial" w:hAnsi="Arial" w:cs="Arial"/>
        <w:b/>
        <w:bCs/>
        <w:color w:val="000000"/>
      </w:rPr>
      <w:t>–</w:t>
    </w:r>
    <w:r w:rsidR="00A32955">
      <w:rPr>
        <w:rFonts w:ascii="Arial" w:eastAsia="Arial" w:hAnsi="Arial" w:cs="Arial"/>
        <w:b/>
        <w:bCs/>
        <w:color w:val="000000"/>
      </w:rPr>
      <w:t xml:space="preserve"> ICS (OCI-C) to OIC (OCI) Migration</w:t>
    </w:r>
    <w:r>
      <w:rPr>
        <w:rFonts w:ascii="Arial" w:eastAsia="Arial" w:hAnsi="Arial" w:cs="Arial"/>
        <w:bCs/>
        <w:i/>
        <w:color w:val="000000"/>
      </w:rPr>
      <w:tab/>
    </w:r>
    <w:r>
      <w:rPr>
        <w:rFonts w:ascii="Arial" w:eastAsia="Arial" w:hAnsi="Arial" w:cs="Arial"/>
        <w:bCs/>
        <w:i/>
        <w:color w:val="000000"/>
      </w:rPr>
      <w:tab/>
    </w:r>
    <w:r w:rsidR="00587CD2">
      <w:rPr>
        <w:rFonts w:ascii="Arial" w:eastAsia="Arial" w:hAnsi="Arial" w:cs="Arial"/>
        <w:bCs/>
        <w:i/>
        <w:color w:val="000000"/>
      </w:rPr>
      <w:tab/>
    </w:r>
    <w:r w:rsidR="00587CD2">
      <w:rPr>
        <w:rFonts w:ascii="Arial" w:eastAsia="Arial" w:hAnsi="Arial" w:cs="Arial"/>
        <w:bCs/>
        <w:i/>
        <w:color w:val="000000"/>
      </w:rPr>
      <w:tab/>
    </w:r>
    <w:r w:rsidR="00A32955" w:rsidRPr="00A32955">
      <w:rPr>
        <w:rFonts w:ascii="Arial" w:eastAsia="Arial" w:hAnsi="Arial" w:cs="Arial"/>
        <w:bCs/>
        <w:i/>
        <w:noProof/>
        <w:color w:val="000000"/>
      </w:rPr>
      <w:drawing>
        <wp:inline distT="0" distB="0" distL="0" distR="0" wp14:anchorId="17221F68" wp14:editId="2279164E">
          <wp:extent cx="619125" cy="347677"/>
          <wp:effectExtent l="0" t="0" r="0" b="0"/>
          <wp:docPr id="2054" name="Picture 6" descr="Image result for ancestry D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Picture 6" descr="Image result for ancestry D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2152" cy="366224"/>
                  </a:xfrm>
                  <a:prstGeom prst="rect">
                    <a:avLst/>
                  </a:prstGeom>
                  <a:noFill/>
                  <a:extLst/>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1879" w:rsidRDefault="00D11879">
    <w:pPr>
      <w:pStyle w:val="Header"/>
    </w:pPr>
    <w:r w:rsidRPr="00735006">
      <w:rPr>
        <w:rFonts w:ascii="Arial" w:eastAsia="Arial" w:hAnsi="Arial" w:cs="Arial"/>
        <w:b/>
        <w:bCs/>
        <w:color w:val="FD0000"/>
      </w:rPr>
      <w:t>Oracle</w:t>
    </w:r>
    <w:r>
      <w:rPr>
        <w:rFonts w:ascii="Arial" w:eastAsia="Arial" w:hAnsi="Arial" w:cs="Arial"/>
        <w:b/>
        <w:bCs/>
        <w:color w:val="FD0000"/>
      </w:rPr>
      <w:t xml:space="preserve"> </w:t>
    </w:r>
    <w:r w:rsidRPr="00735006">
      <w:rPr>
        <w:rFonts w:ascii="Arial" w:eastAsia="Arial" w:hAnsi="Arial" w:cs="Arial"/>
        <w:b/>
        <w:bCs/>
        <w:color w:val="000000"/>
      </w:rPr>
      <w:t xml:space="preserve">– </w:t>
    </w:r>
    <w:r>
      <w:rPr>
        <w:rFonts w:ascii="Arial" w:eastAsia="Arial" w:hAnsi="Arial" w:cs="Arial"/>
        <w:b/>
        <w:bCs/>
        <w:color w:val="000000"/>
      </w:rPr>
      <w:t>A</w:t>
    </w:r>
    <w:r w:rsidR="00246725">
      <w:rPr>
        <w:rFonts w:ascii="Arial" w:eastAsia="Arial" w:hAnsi="Arial" w:cs="Arial"/>
        <w:b/>
        <w:bCs/>
        <w:color w:val="000000"/>
      </w:rPr>
      <w:t>ncestry.com OIC Migration JEP</w:t>
    </w:r>
    <w:r>
      <w:rPr>
        <w:rFonts w:ascii="Arial" w:eastAsia="Arial" w:hAnsi="Arial" w:cs="Arial"/>
        <w:bCs/>
        <w:i/>
        <w:color w:val="000000"/>
      </w:rPr>
      <w:tab/>
    </w:r>
    <w:r>
      <w:rPr>
        <w:rFonts w:ascii="Arial" w:eastAsia="Arial" w:hAnsi="Arial" w:cs="Arial"/>
        <w:bCs/>
        <w:i/>
        <w:color w:val="000000"/>
      </w:rPr>
      <w:tab/>
    </w:r>
    <w:r w:rsidR="00587CD2">
      <w:rPr>
        <w:rFonts w:ascii="Arial" w:eastAsia="Arial" w:hAnsi="Arial" w:cs="Arial"/>
        <w:bCs/>
        <w:i/>
        <w:color w:val="000000"/>
      </w:rPr>
      <w:t xml:space="preserve">                              </w:t>
    </w:r>
    <w:r w:rsidR="00587CD2">
      <w:rPr>
        <w:rFonts w:ascii="Arial" w:eastAsia="Arial" w:hAnsi="Arial" w:cs="Arial"/>
        <w:bCs/>
        <w:i/>
        <w:color w:val="000000"/>
      </w:rPr>
      <w:tab/>
    </w:r>
    <w:r w:rsidR="00246725">
      <w:rPr>
        <w:noProof/>
      </w:rPr>
      <mc:AlternateContent>
        <mc:Choice Requires="wps">
          <w:drawing>
            <wp:inline distT="0" distB="0" distL="0" distR="0">
              <wp:extent cx="308610" cy="308610"/>
              <wp:effectExtent l="0" t="0" r="0" b="0"/>
              <wp:docPr id="2078" name="Rectangle 2078" descr="Image result for ancestry"/>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4A74655" id="Rectangle 2078" o:spid="_x0000_s1026" alt="Image result for ancestry" style="width:24.3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" filled="f" stroked="f">
              <o:lock v:ext="edit" aspectratio="t"/>
              <w10:anchorlock/>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1"/>
    <w:name w:val="WW8Num1"/>
    <w:lvl w:ilvl="0">
      <w:start w:val="1"/>
      <w:numFmt w:val="bullet"/>
      <w:lvlText w:val=""/>
      <w:lvlJc w:val="left"/>
      <w:pPr>
        <w:tabs>
          <w:tab w:val="num" w:pos="720"/>
        </w:tabs>
        <w:ind w:left="720" w:hanging="360"/>
      </w:pPr>
      <w:rPr>
        <w:rFonts w:ascii="Symbol" w:hAnsi="Symbol"/>
      </w:rPr>
    </w:lvl>
  </w:abstractNum>
  <w:abstractNum w:abstractNumId="1"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rPr>
    </w:lvl>
  </w:abstractNum>
  <w:abstractNum w:abstractNumId="4" w15:restartNumberingAfterBreak="0">
    <w:nsid w:val="04AC5EA2"/>
    <w:multiLevelType w:val="hybridMultilevel"/>
    <w:tmpl w:val="15B2AB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381D45"/>
    <w:multiLevelType w:val="hybridMultilevel"/>
    <w:tmpl w:val="14F07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A91448"/>
    <w:multiLevelType w:val="hybridMultilevel"/>
    <w:tmpl w:val="F6C8FC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1EE74A89"/>
    <w:multiLevelType w:val="hybridMultilevel"/>
    <w:tmpl w:val="8BBC46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29D76A41"/>
    <w:multiLevelType w:val="hybridMultilevel"/>
    <w:tmpl w:val="103C2E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09B5E2F"/>
    <w:multiLevelType w:val="hybridMultilevel"/>
    <w:tmpl w:val="E3CC92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64B075D"/>
    <w:multiLevelType w:val="hybridMultilevel"/>
    <w:tmpl w:val="77A2EA3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3EEB74C1"/>
    <w:multiLevelType w:val="hybridMultilevel"/>
    <w:tmpl w:val="C9042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EA2866"/>
    <w:multiLevelType w:val="hybridMultilevel"/>
    <w:tmpl w:val="0FEC3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0774679"/>
    <w:multiLevelType w:val="hybridMultilevel"/>
    <w:tmpl w:val="85082762"/>
    <w:lvl w:ilvl="0" w:tplc="5C769BB2">
      <w:start w:val="1"/>
      <w:numFmt w:val="bullet"/>
      <w:lvlText w:val="•"/>
      <w:lvlJc w:val="left"/>
      <w:pPr>
        <w:tabs>
          <w:tab w:val="num" w:pos="720"/>
        </w:tabs>
        <w:ind w:left="720" w:hanging="360"/>
      </w:pPr>
      <w:rPr>
        <w:rFonts w:ascii="Arial" w:hAnsi="Arial" w:hint="default"/>
      </w:rPr>
    </w:lvl>
    <w:lvl w:ilvl="1" w:tplc="AAFC2E02">
      <w:start w:val="174"/>
      <w:numFmt w:val="bullet"/>
      <w:lvlText w:val="–"/>
      <w:lvlJc w:val="left"/>
      <w:pPr>
        <w:tabs>
          <w:tab w:val="num" w:pos="1440"/>
        </w:tabs>
        <w:ind w:left="1440" w:hanging="360"/>
      </w:pPr>
      <w:rPr>
        <w:rFonts w:ascii="Arial" w:hAnsi="Arial" w:hint="default"/>
      </w:rPr>
    </w:lvl>
    <w:lvl w:ilvl="2" w:tplc="7BB89D6E" w:tentative="1">
      <w:start w:val="1"/>
      <w:numFmt w:val="bullet"/>
      <w:lvlText w:val="•"/>
      <w:lvlJc w:val="left"/>
      <w:pPr>
        <w:tabs>
          <w:tab w:val="num" w:pos="2160"/>
        </w:tabs>
        <w:ind w:left="2160" w:hanging="360"/>
      </w:pPr>
      <w:rPr>
        <w:rFonts w:ascii="Arial" w:hAnsi="Arial" w:hint="default"/>
      </w:rPr>
    </w:lvl>
    <w:lvl w:ilvl="3" w:tplc="01D83A12" w:tentative="1">
      <w:start w:val="1"/>
      <w:numFmt w:val="bullet"/>
      <w:lvlText w:val="•"/>
      <w:lvlJc w:val="left"/>
      <w:pPr>
        <w:tabs>
          <w:tab w:val="num" w:pos="2880"/>
        </w:tabs>
        <w:ind w:left="2880" w:hanging="360"/>
      </w:pPr>
      <w:rPr>
        <w:rFonts w:ascii="Arial" w:hAnsi="Arial" w:hint="default"/>
      </w:rPr>
    </w:lvl>
    <w:lvl w:ilvl="4" w:tplc="14AC7D3E" w:tentative="1">
      <w:start w:val="1"/>
      <w:numFmt w:val="bullet"/>
      <w:lvlText w:val="•"/>
      <w:lvlJc w:val="left"/>
      <w:pPr>
        <w:tabs>
          <w:tab w:val="num" w:pos="3600"/>
        </w:tabs>
        <w:ind w:left="3600" w:hanging="360"/>
      </w:pPr>
      <w:rPr>
        <w:rFonts w:ascii="Arial" w:hAnsi="Arial" w:hint="default"/>
      </w:rPr>
    </w:lvl>
    <w:lvl w:ilvl="5" w:tplc="2ED03D5A" w:tentative="1">
      <w:start w:val="1"/>
      <w:numFmt w:val="bullet"/>
      <w:lvlText w:val="•"/>
      <w:lvlJc w:val="left"/>
      <w:pPr>
        <w:tabs>
          <w:tab w:val="num" w:pos="4320"/>
        </w:tabs>
        <w:ind w:left="4320" w:hanging="360"/>
      </w:pPr>
      <w:rPr>
        <w:rFonts w:ascii="Arial" w:hAnsi="Arial" w:hint="default"/>
      </w:rPr>
    </w:lvl>
    <w:lvl w:ilvl="6" w:tplc="183C3300" w:tentative="1">
      <w:start w:val="1"/>
      <w:numFmt w:val="bullet"/>
      <w:lvlText w:val="•"/>
      <w:lvlJc w:val="left"/>
      <w:pPr>
        <w:tabs>
          <w:tab w:val="num" w:pos="5040"/>
        </w:tabs>
        <w:ind w:left="5040" w:hanging="360"/>
      </w:pPr>
      <w:rPr>
        <w:rFonts w:ascii="Arial" w:hAnsi="Arial" w:hint="default"/>
      </w:rPr>
    </w:lvl>
    <w:lvl w:ilvl="7" w:tplc="F3D61308" w:tentative="1">
      <w:start w:val="1"/>
      <w:numFmt w:val="bullet"/>
      <w:lvlText w:val="•"/>
      <w:lvlJc w:val="left"/>
      <w:pPr>
        <w:tabs>
          <w:tab w:val="num" w:pos="5760"/>
        </w:tabs>
        <w:ind w:left="5760" w:hanging="360"/>
      </w:pPr>
      <w:rPr>
        <w:rFonts w:ascii="Arial" w:hAnsi="Arial" w:hint="default"/>
      </w:rPr>
    </w:lvl>
    <w:lvl w:ilvl="8" w:tplc="A1C81010"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DCB1BEC"/>
    <w:multiLevelType w:val="hybridMultilevel"/>
    <w:tmpl w:val="B6429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DE922E1"/>
    <w:multiLevelType w:val="hybridMultilevel"/>
    <w:tmpl w:val="7E62E1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DFE4416"/>
    <w:multiLevelType w:val="hybridMultilevel"/>
    <w:tmpl w:val="9D24DB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DD629D6"/>
    <w:multiLevelType w:val="hybridMultilevel"/>
    <w:tmpl w:val="64301CA2"/>
    <w:lvl w:ilvl="0" w:tplc="2B641AAA">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954799D"/>
    <w:multiLevelType w:val="hybridMultilevel"/>
    <w:tmpl w:val="4958216A"/>
    <w:lvl w:ilvl="0" w:tplc="2BE69C5E">
      <w:start w:val="1"/>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6BA60C59"/>
    <w:multiLevelType w:val="hybridMultilevel"/>
    <w:tmpl w:val="E2DA61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0" w15:restartNumberingAfterBreak="0">
    <w:nsid w:val="70826CCA"/>
    <w:multiLevelType w:val="hybridMultilevel"/>
    <w:tmpl w:val="34923B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BD604A9"/>
    <w:multiLevelType w:val="multilevel"/>
    <w:tmpl w:val="04090025"/>
    <w:lvl w:ilvl="0">
      <w:start w:val="1"/>
      <w:numFmt w:val="decimal"/>
      <w:pStyle w:val="BodyBulleted"/>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21"/>
  </w:num>
  <w:num w:numId="2">
    <w:abstractNumId w:val="15"/>
  </w:num>
  <w:num w:numId="3">
    <w:abstractNumId w:val="9"/>
  </w:num>
  <w:num w:numId="4">
    <w:abstractNumId w:val="17"/>
  </w:num>
  <w:num w:numId="5">
    <w:abstractNumId w:val="10"/>
  </w:num>
  <w:num w:numId="6">
    <w:abstractNumId w:val="19"/>
  </w:num>
  <w:num w:numId="7">
    <w:abstractNumId w:val="12"/>
  </w:num>
  <w:num w:numId="8">
    <w:abstractNumId w:val="14"/>
  </w:num>
  <w:num w:numId="9">
    <w:abstractNumId w:val="13"/>
  </w:num>
  <w:num w:numId="10">
    <w:abstractNumId w:val="16"/>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num>
  <w:num w:numId="13">
    <w:abstractNumId w:val="5"/>
  </w:num>
  <w:num w:numId="14">
    <w:abstractNumId w:val="11"/>
  </w:num>
  <w:num w:numId="15">
    <w:abstractNumId w:val="18"/>
  </w:num>
  <w:num w:numId="16">
    <w:abstractNumId w:val="8"/>
  </w:num>
  <w:num w:numId="17">
    <w:abstractNumId w:val="7"/>
  </w:num>
  <w:num w:numId="18">
    <w:abstractNumId w:val="20"/>
  </w:num>
  <w:num w:numId="19">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SortMethod w:val="00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1283"/>
    <w:rsid w:val="00000E20"/>
    <w:rsid w:val="000069D1"/>
    <w:rsid w:val="00010A55"/>
    <w:rsid w:val="00014F46"/>
    <w:rsid w:val="000315A4"/>
    <w:rsid w:val="00031F42"/>
    <w:rsid w:val="00033B37"/>
    <w:rsid w:val="00040516"/>
    <w:rsid w:val="00041656"/>
    <w:rsid w:val="00041BE1"/>
    <w:rsid w:val="00044180"/>
    <w:rsid w:val="00045691"/>
    <w:rsid w:val="0005287C"/>
    <w:rsid w:val="00054FBD"/>
    <w:rsid w:val="00061E84"/>
    <w:rsid w:val="000700F4"/>
    <w:rsid w:val="00071ED7"/>
    <w:rsid w:val="000734B2"/>
    <w:rsid w:val="00080054"/>
    <w:rsid w:val="000A5CB9"/>
    <w:rsid w:val="000B5C14"/>
    <w:rsid w:val="000B73F3"/>
    <w:rsid w:val="000C1317"/>
    <w:rsid w:val="000C48EC"/>
    <w:rsid w:val="000C5549"/>
    <w:rsid w:val="000D06DC"/>
    <w:rsid w:val="000D4037"/>
    <w:rsid w:val="000D502E"/>
    <w:rsid w:val="000D5B32"/>
    <w:rsid w:val="000D62F6"/>
    <w:rsid w:val="000D73D7"/>
    <w:rsid w:val="000E2191"/>
    <w:rsid w:val="000E24F1"/>
    <w:rsid w:val="000E5673"/>
    <w:rsid w:val="000F6A0D"/>
    <w:rsid w:val="001113B3"/>
    <w:rsid w:val="00112CB7"/>
    <w:rsid w:val="00115D16"/>
    <w:rsid w:val="0011648C"/>
    <w:rsid w:val="00121282"/>
    <w:rsid w:val="001235FC"/>
    <w:rsid w:val="00125D01"/>
    <w:rsid w:val="00126A91"/>
    <w:rsid w:val="00137F95"/>
    <w:rsid w:val="00142D33"/>
    <w:rsid w:val="00155EAA"/>
    <w:rsid w:val="00157B5A"/>
    <w:rsid w:val="00161ED8"/>
    <w:rsid w:val="00163477"/>
    <w:rsid w:val="0016639C"/>
    <w:rsid w:val="00172BE4"/>
    <w:rsid w:val="0017433C"/>
    <w:rsid w:val="00182F4A"/>
    <w:rsid w:val="001859D2"/>
    <w:rsid w:val="001919C0"/>
    <w:rsid w:val="00192660"/>
    <w:rsid w:val="001979C3"/>
    <w:rsid w:val="00197F4D"/>
    <w:rsid w:val="001A2DEE"/>
    <w:rsid w:val="001B3265"/>
    <w:rsid w:val="001B5226"/>
    <w:rsid w:val="001B547E"/>
    <w:rsid w:val="001B69E3"/>
    <w:rsid w:val="001C0877"/>
    <w:rsid w:val="001C30A2"/>
    <w:rsid w:val="001D383E"/>
    <w:rsid w:val="001D3A59"/>
    <w:rsid w:val="001D699C"/>
    <w:rsid w:val="001E0391"/>
    <w:rsid w:val="001F279D"/>
    <w:rsid w:val="00200075"/>
    <w:rsid w:val="00201B33"/>
    <w:rsid w:val="00206269"/>
    <w:rsid w:val="00210E16"/>
    <w:rsid w:val="002141B0"/>
    <w:rsid w:val="00222938"/>
    <w:rsid w:val="00225C4C"/>
    <w:rsid w:val="002357AA"/>
    <w:rsid w:val="00242822"/>
    <w:rsid w:val="002433EA"/>
    <w:rsid w:val="002450C6"/>
    <w:rsid w:val="00246725"/>
    <w:rsid w:val="00256DE2"/>
    <w:rsid w:val="00270CC9"/>
    <w:rsid w:val="002748F2"/>
    <w:rsid w:val="00276B68"/>
    <w:rsid w:val="00276BB6"/>
    <w:rsid w:val="00290899"/>
    <w:rsid w:val="0029161E"/>
    <w:rsid w:val="002918ED"/>
    <w:rsid w:val="00293531"/>
    <w:rsid w:val="00293B4C"/>
    <w:rsid w:val="00294305"/>
    <w:rsid w:val="00295CD6"/>
    <w:rsid w:val="002A02BC"/>
    <w:rsid w:val="002B1F86"/>
    <w:rsid w:val="002B43A0"/>
    <w:rsid w:val="002C045C"/>
    <w:rsid w:val="002C56E5"/>
    <w:rsid w:val="002C7447"/>
    <w:rsid w:val="002D10DC"/>
    <w:rsid w:val="002D301E"/>
    <w:rsid w:val="002D47C9"/>
    <w:rsid w:val="002D4C86"/>
    <w:rsid w:val="002E7D6C"/>
    <w:rsid w:val="002F60A7"/>
    <w:rsid w:val="00303A51"/>
    <w:rsid w:val="00310DF3"/>
    <w:rsid w:val="00312A79"/>
    <w:rsid w:val="00316B8B"/>
    <w:rsid w:val="0032082B"/>
    <w:rsid w:val="00323053"/>
    <w:rsid w:val="00327561"/>
    <w:rsid w:val="0034251B"/>
    <w:rsid w:val="00343D57"/>
    <w:rsid w:val="003758F5"/>
    <w:rsid w:val="0037631E"/>
    <w:rsid w:val="003766B0"/>
    <w:rsid w:val="00376AD5"/>
    <w:rsid w:val="003801FA"/>
    <w:rsid w:val="003815D1"/>
    <w:rsid w:val="0038572B"/>
    <w:rsid w:val="00385D8B"/>
    <w:rsid w:val="00386A68"/>
    <w:rsid w:val="0038705F"/>
    <w:rsid w:val="00390F25"/>
    <w:rsid w:val="003916C9"/>
    <w:rsid w:val="00395F34"/>
    <w:rsid w:val="003A7318"/>
    <w:rsid w:val="003B0D7F"/>
    <w:rsid w:val="003B2B0D"/>
    <w:rsid w:val="003C5CFB"/>
    <w:rsid w:val="003D0B38"/>
    <w:rsid w:val="003E46AE"/>
    <w:rsid w:val="003F0755"/>
    <w:rsid w:val="003F4849"/>
    <w:rsid w:val="003F7D56"/>
    <w:rsid w:val="0040079D"/>
    <w:rsid w:val="0040283E"/>
    <w:rsid w:val="00406B44"/>
    <w:rsid w:val="00410965"/>
    <w:rsid w:val="0041367A"/>
    <w:rsid w:val="004154D3"/>
    <w:rsid w:val="0042185A"/>
    <w:rsid w:val="00433502"/>
    <w:rsid w:val="0043620B"/>
    <w:rsid w:val="00437167"/>
    <w:rsid w:val="0044262B"/>
    <w:rsid w:val="004472ED"/>
    <w:rsid w:val="00447EDC"/>
    <w:rsid w:val="00452A46"/>
    <w:rsid w:val="00455A45"/>
    <w:rsid w:val="004621C6"/>
    <w:rsid w:val="00462521"/>
    <w:rsid w:val="00464A29"/>
    <w:rsid w:val="00465DB9"/>
    <w:rsid w:val="00473690"/>
    <w:rsid w:val="004804A9"/>
    <w:rsid w:val="00483B09"/>
    <w:rsid w:val="004856B6"/>
    <w:rsid w:val="00485E52"/>
    <w:rsid w:val="0048647C"/>
    <w:rsid w:val="00486903"/>
    <w:rsid w:val="00495BEC"/>
    <w:rsid w:val="00496969"/>
    <w:rsid w:val="004A03AA"/>
    <w:rsid w:val="004A194A"/>
    <w:rsid w:val="004B7413"/>
    <w:rsid w:val="004B7DE7"/>
    <w:rsid w:val="004C1884"/>
    <w:rsid w:val="004C609D"/>
    <w:rsid w:val="004D0E5B"/>
    <w:rsid w:val="004D2CBB"/>
    <w:rsid w:val="004D56C2"/>
    <w:rsid w:val="004D58B0"/>
    <w:rsid w:val="004D5BEB"/>
    <w:rsid w:val="004F3167"/>
    <w:rsid w:val="004F3E2F"/>
    <w:rsid w:val="004F3FEC"/>
    <w:rsid w:val="004F5E65"/>
    <w:rsid w:val="005018CF"/>
    <w:rsid w:val="00504158"/>
    <w:rsid w:val="005068F4"/>
    <w:rsid w:val="00514438"/>
    <w:rsid w:val="00514AA9"/>
    <w:rsid w:val="00517C88"/>
    <w:rsid w:val="00525877"/>
    <w:rsid w:val="00531767"/>
    <w:rsid w:val="005339BD"/>
    <w:rsid w:val="005439AD"/>
    <w:rsid w:val="00554A6B"/>
    <w:rsid w:val="00556257"/>
    <w:rsid w:val="0056115F"/>
    <w:rsid w:val="00562161"/>
    <w:rsid w:val="005640E0"/>
    <w:rsid w:val="0057023D"/>
    <w:rsid w:val="0057564D"/>
    <w:rsid w:val="00587CD2"/>
    <w:rsid w:val="00590482"/>
    <w:rsid w:val="005A23B3"/>
    <w:rsid w:val="005A5294"/>
    <w:rsid w:val="005A6670"/>
    <w:rsid w:val="005B05E2"/>
    <w:rsid w:val="005B5833"/>
    <w:rsid w:val="005B5A24"/>
    <w:rsid w:val="005C1B7C"/>
    <w:rsid w:val="005C42A7"/>
    <w:rsid w:val="005C75B7"/>
    <w:rsid w:val="005D2CA9"/>
    <w:rsid w:val="005D40B9"/>
    <w:rsid w:val="005D4238"/>
    <w:rsid w:val="005D5799"/>
    <w:rsid w:val="005D61FC"/>
    <w:rsid w:val="005D7699"/>
    <w:rsid w:val="005E024C"/>
    <w:rsid w:val="005E2149"/>
    <w:rsid w:val="005E6423"/>
    <w:rsid w:val="005F2D78"/>
    <w:rsid w:val="005F2FB9"/>
    <w:rsid w:val="005F3E81"/>
    <w:rsid w:val="005F603D"/>
    <w:rsid w:val="0060058A"/>
    <w:rsid w:val="0060131D"/>
    <w:rsid w:val="00602140"/>
    <w:rsid w:val="00614451"/>
    <w:rsid w:val="00614AEB"/>
    <w:rsid w:val="00624452"/>
    <w:rsid w:val="006263A6"/>
    <w:rsid w:val="00636FD8"/>
    <w:rsid w:val="00641719"/>
    <w:rsid w:val="006441C8"/>
    <w:rsid w:val="00644583"/>
    <w:rsid w:val="00645DAB"/>
    <w:rsid w:val="00650771"/>
    <w:rsid w:val="00656452"/>
    <w:rsid w:val="00657ED6"/>
    <w:rsid w:val="006638BF"/>
    <w:rsid w:val="0066465A"/>
    <w:rsid w:val="00665905"/>
    <w:rsid w:val="006711DD"/>
    <w:rsid w:val="00674170"/>
    <w:rsid w:val="00674421"/>
    <w:rsid w:val="006751A3"/>
    <w:rsid w:val="006769E5"/>
    <w:rsid w:val="00676C63"/>
    <w:rsid w:val="00680764"/>
    <w:rsid w:val="00686F4D"/>
    <w:rsid w:val="00690375"/>
    <w:rsid w:val="006A68AE"/>
    <w:rsid w:val="006B0B96"/>
    <w:rsid w:val="006C1112"/>
    <w:rsid w:val="006C3B17"/>
    <w:rsid w:val="006C5659"/>
    <w:rsid w:val="006D1F52"/>
    <w:rsid w:val="006D2A2A"/>
    <w:rsid w:val="006D408A"/>
    <w:rsid w:val="006D50B6"/>
    <w:rsid w:val="006D5E44"/>
    <w:rsid w:val="006F1150"/>
    <w:rsid w:val="006F3498"/>
    <w:rsid w:val="00701FDA"/>
    <w:rsid w:val="0070756C"/>
    <w:rsid w:val="00714311"/>
    <w:rsid w:val="0071655B"/>
    <w:rsid w:val="0072369C"/>
    <w:rsid w:val="00723CAC"/>
    <w:rsid w:val="007254F8"/>
    <w:rsid w:val="00733EDA"/>
    <w:rsid w:val="00736A0D"/>
    <w:rsid w:val="007378C4"/>
    <w:rsid w:val="00742716"/>
    <w:rsid w:val="007459FC"/>
    <w:rsid w:val="00752C29"/>
    <w:rsid w:val="00753BC0"/>
    <w:rsid w:val="0075430F"/>
    <w:rsid w:val="00765A9D"/>
    <w:rsid w:val="00765AC7"/>
    <w:rsid w:val="00767733"/>
    <w:rsid w:val="00770716"/>
    <w:rsid w:val="00771F8E"/>
    <w:rsid w:val="00773D81"/>
    <w:rsid w:val="00780722"/>
    <w:rsid w:val="00780987"/>
    <w:rsid w:val="007843BF"/>
    <w:rsid w:val="007870FC"/>
    <w:rsid w:val="0078771A"/>
    <w:rsid w:val="007923E6"/>
    <w:rsid w:val="00794FF1"/>
    <w:rsid w:val="0079758B"/>
    <w:rsid w:val="007A4DFB"/>
    <w:rsid w:val="007A4ED0"/>
    <w:rsid w:val="007A74BF"/>
    <w:rsid w:val="007C44A9"/>
    <w:rsid w:val="007C57DC"/>
    <w:rsid w:val="007C5996"/>
    <w:rsid w:val="007C797F"/>
    <w:rsid w:val="007D01F4"/>
    <w:rsid w:val="007D6C37"/>
    <w:rsid w:val="007E0F6F"/>
    <w:rsid w:val="00802D0E"/>
    <w:rsid w:val="00810655"/>
    <w:rsid w:val="00813482"/>
    <w:rsid w:val="0082047B"/>
    <w:rsid w:val="00821969"/>
    <w:rsid w:val="008272A6"/>
    <w:rsid w:val="00836238"/>
    <w:rsid w:val="008414FE"/>
    <w:rsid w:val="00846F82"/>
    <w:rsid w:val="00860CDB"/>
    <w:rsid w:val="00866E71"/>
    <w:rsid w:val="00867769"/>
    <w:rsid w:val="00870250"/>
    <w:rsid w:val="00871005"/>
    <w:rsid w:val="00875E4C"/>
    <w:rsid w:val="0087695B"/>
    <w:rsid w:val="00877A92"/>
    <w:rsid w:val="00877E32"/>
    <w:rsid w:val="008826F6"/>
    <w:rsid w:val="00891789"/>
    <w:rsid w:val="00893399"/>
    <w:rsid w:val="0089365E"/>
    <w:rsid w:val="008943C5"/>
    <w:rsid w:val="008A2281"/>
    <w:rsid w:val="008A33E2"/>
    <w:rsid w:val="008B5628"/>
    <w:rsid w:val="008B7DB4"/>
    <w:rsid w:val="008C3221"/>
    <w:rsid w:val="008D1F55"/>
    <w:rsid w:val="008D3FA2"/>
    <w:rsid w:val="008D43BE"/>
    <w:rsid w:val="008E389E"/>
    <w:rsid w:val="008E7CA0"/>
    <w:rsid w:val="008F16F9"/>
    <w:rsid w:val="008F2E17"/>
    <w:rsid w:val="008F4932"/>
    <w:rsid w:val="008F4FA7"/>
    <w:rsid w:val="009002E9"/>
    <w:rsid w:val="00904C5A"/>
    <w:rsid w:val="00912926"/>
    <w:rsid w:val="009132F3"/>
    <w:rsid w:val="0091575A"/>
    <w:rsid w:val="00917734"/>
    <w:rsid w:val="009202E1"/>
    <w:rsid w:val="00921344"/>
    <w:rsid w:val="009244E0"/>
    <w:rsid w:val="0092694A"/>
    <w:rsid w:val="00926A0D"/>
    <w:rsid w:val="009320AB"/>
    <w:rsid w:val="00932F59"/>
    <w:rsid w:val="00941594"/>
    <w:rsid w:val="00942551"/>
    <w:rsid w:val="00943E68"/>
    <w:rsid w:val="00944C3C"/>
    <w:rsid w:val="00944EFF"/>
    <w:rsid w:val="009462A8"/>
    <w:rsid w:val="009505D6"/>
    <w:rsid w:val="00951BC7"/>
    <w:rsid w:val="00952702"/>
    <w:rsid w:val="00961605"/>
    <w:rsid w:val="00962757"/>
    <w:rsid w:val="00963E54"/>
    <w:rsid w:val="0097124C"/>
    <w:rsid w:val="00973658"/>
    <w:rsid w:val="0098141B"/>
    <w:rsid w:val="00986015"/>
    <w:rsid w:val="00990F60"/>
    <w:rsid w:val="00993811"/>
    <w:rsid w:val="00995A3D"/>
    <w:rsid w:val="00997B92"/>
    <w:rsid w:val="009A1D74"/>
    <w:rsid w:val="009A2EC0"/>
    <w:rsid w:val="009A63F6"/>
    <w:rsid w:val="009A6E5D"/>
    <w:rsid w:val="009B7CD7"/>
    <w:rsid w:val="009C4609"/>
    <w:rsid w:val="009C7E88"/>
    <w:rsid w:val="009D0041"/>
    <w:rsid w:val="009D2764"/>
    <w:rsid w:val="009D5ED4"/>
    <w:rsid w:val="009D74D4"/>
    <w:rsid w:val="009E2608"/>
    <w:rsid w:val="009E2E7C"/>
    <w:rsid w:val="009E4E69"/>
    <w:rsid w:val="009E72A9"/>
    <w:rsid w:val="009F6597"/>
    <w:rsid w:val="00A013AE"/>
    <w:rsid w:val="00A05E30"/>
    <w:rsid w:val="00A11352"/>
    <w:rsid w:val="00A13041"/>
    <w:rsid w:val="00A149F5"/>
    <w:rsid w:val="00A15317"/>
    <w:rsid w:val="00A17668"/>
    <w:rsid w:val="00A21DCD"/>
    <w:rsid w:val="00A26577"/>
    <w:rsid w:val="00A306CA"/>
    <w:rsid w:val="00A32955"/>
    <w:rsid w:val="00A32DD6"/>
    <w:rsid w:val="00A40A2C"/>
    <w:rsid w:val="00A42C1A"/>
    <w:rsid w:val="00A432C9"/>
    <w:rsid w:val="00A51169"/>
    <w:rsid w:val="00A52DC5"/>
    <w:rsid w:val="00A53CAC"/>
    <w:rsid w:val="00A55E6A"/>
    <w:rsid w:val="00A6072A"/>
    <w:rsid w:val="00A60ADD"/>
    <w:rsid w:val="00A64B27"/>
    <w:rsid w:val="00A65A72"/>
    <w:rsid w:val="00A65AB7"/>
    <w:rsid w:val="00A65FEF"/>
    <w:rsid w:val="00A71471"/>
    <w:rsid w:val="00AA0536"/>
    <w:rsid w:val="00AA0D6D"/>
    <w:rsid w:val="00AA3051"/>
    <w:rsid w:val="00AA3EAD"/>
    <w:rsid w:val="00AB08B4"/>
    <w:rsid w:val="00AB35E2"/>
    <w:rsid w:val="00AB4819"/>
    <w:rsid w:val="00AC3385"/>
    <w:rsid w:val="00AC3B65"/>
    <w:rsid w:val="00AC6DBA"/>
    <w:rsid w:val="00AC7D37"/>
    <w:rsid w:val="00AE33BE"/>
    <w:rsid w:val="00AE5FC1"/>
    <w:rsid w:val="00AE7276"/>
    <w:rsid w:val="00AF381A"/>
    <w:rsid w:val="00B11464"/>
    <w:rsid w:val="00B15358"/>
    <w:rsid w:val="00B2506A"/>
    <w:rsid w:val="00B42DBA"/>
    <w:rsid w:val="00B53302"/>
    <w:rsid w:val="00B56C5F"/>
    <w:rsid w:val="00B57EAE"/>
    <w:rsid w:val="00B67B99"/>
    <w:rsid w:val="00B72D27"/>
    <w:rsid w:val="00B747B8"/>
    <w:rsid w:val="00B74FCA"/>
    <w:rsid w:val="00B7537D"/>
    <w:rsid w:val="00B775F6"/>
    <w:rsid w:val="00B848F7"/>
    <w:rsid w:val="00B920CF"/>
    <w:rsid w:val="00B94376"/>
    <w:rsid w:val="00B944E8"/>
    <w:rsid w:val="00B9591C"/>
    <w:rsid w:val="00BA0659"/>
    <w:rsid w:val="00BA2AC7"/>
    <w:rsid w:val="00BA2B5F"/>
    <w:rsid w:val="00BA481B"/>
    <w:rsid w:val="00BB2FD8"/>
    <w:rsid w:val="00BB332B"/>
    <w:rsid w:val="00BB4425"/>
    <w:rsid w:val="00BB46E0"/>
    <w:rsid w:val="00BB547A"/>
    <w:rsid w:val="00BB6EFC"/>
    <w:rsid w:val="00BC0A1B"/>
    <w:rsid w:val="00BC0C34"/>
    <w:rsid w:val="00BC1262"/>
    <w:rsid w:val="00BC25CE"/>
    <w:rsid w:val="00BC43B5"/>
    <w:rsid w:val="00BC5716"/>
    <w:rsid w:val="00BC62CC"/>
    <w:rsid w:val="00BD3B8C"/>
    <w:rsid w:val="00BD4970"/>
    <w:rsid w:val="00BD580B"/>
    <w:rsid w:val="00BD77ED"/>
    <w:rsid w:val="00BE1F31"/>
    <w:rsid w:val="00BE29E4"/>
    <w:rsid w:val="00BE2C03"/>
    <w:rsid w:val="00BF344A"/>
    <w:rsid w:val="00BF4157"/>
    <w:rsid w:val="00BF602D"/>
    <w:rsid w:val="00C01902"/>
    <w:rsid w:val="00C07C00"/>
    <w:rsid w:val="00C15C23"/>
    <w:rsid w:val="00C15CC2"/>
    <w:rsid w:val="00C20505"/>
    <w:rsid w:val="00C30D2C"/>
    <w:rsid w:val="00C43147"/>
    <w:rsid w:val="00C525C7"/>
    <w:rsid w:val="00C55151"/>
    <w:rsid w:val="00C5545F"/>
    <w:rsid w:val="00C649EB"/>
    <w:rsid w:val="00C70CAE"/>
    <w:rsid w:val="00C773E7"/>
    <w:rsid w:val="00C8331E"/>
    <w:rsid w:val="00C85932"/>
    <w:rsid w:val="00C85BBC"/>
    <w:rsid w:val="00C90CAD"/>
    <w:rsid w:val="00C922DD"/>
    <w:rsid w:val="00C94250"/>
    <w:rsid w:val="00C973DD"/>
    <w:rsid w:val="00CA07C9"/>
    <w:rsid w:val="00CA452E"/>
    <w:rsid w:val="00CA5969"/>
    <w:rsid w:val="00CA7260"/>
    <w:rsid w:val="00CB77DC"/>
    <w:rsid w:val="00CC0BE6"/>
    <w:rsid w:val="00CC12E5"/>
    <w:rsid w:val="00CC13C6"/>
    <w:rsid w:val="00CC1658"/>
    <w:rsid w:val="00CC50D2"/>
    <w:rsid w:val="00CD0B3F"/>
    <w:rsid w:val="00CD4046"/>
    <w:rsid w:val="00CD49D7"/>
    <w:rsid w:val="00CD6AF9"/>
    <w:rsid w:val="00CD7E17"/>
    <w:rsid w:val="00CE7AD6"/>
    <w:rsid w:val="00CF4EFA"/>
    <w:rsid w:val="00CF6AA1"/>
    <w:rsid w:val="00CF7FDF"/>
    <w:rsid w:val="00D01A36"/>
    <w:rsid w:val="00D053A1"/>
    <w:rsid w:val="00D11879"/>
    <w:rsid w:val="00D204AF"/>
    <w:rsid w:val="00D27129"/>
    <w:rsid w:val="00D27B05"/>
    <w:rsid w:val="00D334E8"/>
    <w:rsid w:val="00D3480A"/>
    <w:rsid w:val="00D365CB"/>
    <w:rsid w:val="00D36617"/>
    <w:rsid w:val="00D37115"/>
    <w:rsid w:val="00D40200"/>
    <w:rsid w:val="00D451E8"/>
    <w:rsid w:val="00D459DB"/>
    <w:rsid w:val="00D54895"/>
    <w:rsid w:val="00D56597"/>
    <w:rsid w:val="00D56E12"/>
    <w:rsid w:val="00D623C8"/>
    <w:rsid w:val="00D6240C"/>
    <w:rsid w:val="00D65CEA"/>
    <w:rsid w:val="00D800A9"/>
    <w:rsid w:val="00D80BAC"/>
    <w:rsid w:val="00D81767"/>
    <w:rsid w:val="00D837C7"/>
    <w:rsid w:val="00D842D7"/>
    <w:rsid w:val="00D870B0"/>
    <w:rsid w:val="00D94381"/>
    <w:rsid w:val="00D9710A"/>
    <w:rsid w:val="00D97918"/>
    <w:rsid w:val="00DA1155"/>
    <w:rsid w:val="00DA11D8"/>
    <w:rsid w:val="00DA7468"/>
    <w:rsid w:val="00DB403A"/>
    <w:rsid w:val="00DB510D"/>
    <w:rsid w:val="00DC1072"/>
    <w:rsid w:val="00DC1D8A"/>
    <w:rsid w:val="00DC1EB5"/>
    <w:rsid w:val="00DC4B77"/>
    <w:rsid w:val="00DD1283"/>
    <w:rsid w:val="00DD5382"/>
    <w:rsid w:val="00DE67F8"/>
    <w:rsid w:val="00DF0A9E"/>
    <w:rsid w:val="00DF0C03"/>
    <w:rsid w:val="00DF0F8C"/>
    <w:rsid w:val="00DF1AD8"/>
    <w:rsid w:val="00DF1F63"/>
    <w:rsid w:val="00E010BC"/>
    <w:rsid w:val="00E11FAD"/>
    <w:rsid w:val="00E159F2"/>
    <w:rsid w:val="00E15B3A"/>
    <w:rsid w:val="00E20F9A"/>
    <w:rsid w:val="00E22CB1"/>
    <w:rsid w:val="00E2371B"/>
    <w:rsid w:val="00E242A6"/>
    <w:rsid w:val="00E302BE"/>
    <w:rsid w:val="00E343E6"/>
    <w:rsid w:val="00E41F68"/>
    <w:rsid w:val="00E44795"/>
    <w:rsid w:val="00E4525A"/>
    <w:rsid w:val="00E50620"/>
    <w:rsid w:val="00E51C78"/>
    <w:rsid w:val="00E5483E"/>
    <w:rsid w:val="00E56CFA"/>
    <w:rsid w:val="00E60ADF"/>
    <w:rsid w:val="00E665FD"/>
    <w:rsid w:val="00E7207C"/>
    <w:rsid w:val="00E76BAF"/>
    <w:rsid w:val="00E84B0E"/>
    <w:rsid w:val="00E91A64"/>
    <w:rsid w:val="00E95271"/>
    <w:rsid w:val="00EA2772"/>
    <w:rsid w:val="00EA3CE6"/>
    <w:rsid w:val="00EA4FBB"/>
    <w:rsid w:val="00EA5C04"/>
    <w:rsid w:val="00EB0B8C"/>
    <w:rsid w:val="00EB2B4D"/>
    <w:rsid w:val="00EB3296"/>
    <w:rsid w:val="00EC6527"/>
    <w:rsid w:val="00ED35A1"/>
    <w:rsid w:val="00ED3C97"/>
    <w:rsid w:val="00ED3F6B"/>
    <w:rsid w:val="00ED41F8"/>
    <w:rsid w:val="00ED4A95"/>
    <w:rsid w:val="00EE4481"/>
    <w:rsid w:val="00EF0A7F"/>
    <w:rsid w:val="00EF444B"/>
    <w:rsid w:val="00EF58B0"/>
    <w:rsid w:val="00EF7D7E"/>
    <w:rsid w:val="00F00559"/>
    <w:rsid w:val="00F008BD"/>
    <w:rsid w:val="00F039BB"/>
    <w:rsid w:val="00F06267"/>
    <w:rsid w:val="00F11C9F"/>
    <w:rsid w:val="00F13180"/>
    <w:rsid w:val="00F30D10"/>
    <w:rsid w:val="00F32096"/>
    <w:rsid w:val="00F33174"/>
    <w:rsid w:val="00F34330"/>
    <w:rsid w:val="00F35EA0"/>
    <w:rsid w:val="00F36A0F"/>
    <w:rsid w:val="00F47225"/>
    <w:rsid w:val="00F52FD0"/>
    <w:rsid w:val="00F61ECF"/>
    <w:rsid w:val="00F64EAD"/>
    <w:rsid w:val="00F6645B"/>
    <w:rsid w:val="00F7234E"/>
    <w:rsid w:val="00F73867"/>
    <w:rsid w:val="00F80B8F"/>
    <w:rsid w:val="00F828E6"/>
    <w:rsid w:val="00F835C0"/>
    <w:rsid w:val="00F902D7"/>
    <w:rsid w:val="00F91E79"/>
    <w:rsid w:val="00F96B01"/>
    <w:rsid w:val="00FB4513"/>
    <w:rsid w:val="00FB5E03"/>
    <w:rsid w:val="00FC02B0"/>
    <w:rsid w:val="00FC1AD4"/>
    <w:rsid w:val="00FC1E86"/>
    <w:rsid w:val="00FC5C6A"/>
    <w:rsid w:val="00FC5F0B"/>
    <w:rsid w:val="00FD1F75"/>
    <w:rsid w:val="00FE0944"/>
    <w:rsid w:val="00FE426A"/>
    <w:rsid w:val="00FE4427"/>
    <w:rsid w:val="00FE6DFB"/>
    <w:rsid w:val="00FF05E4"/>
    <w:rsid w:val="00FF0A89"/>
    <w:rsid w:val="00FF0BC5"/>
    <w:rsid w:val="00FF6052"/>
    <w:rsid w:val="00FF65F5"/>
    <w:rsid w:val="00FF6BFF"/>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931E507"/>
  <w15:docId w15:val="{7EF0318B-3854-44AB-BA7E-7EC8675D69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1618"/>
    <w:pPr>
      <w:spacing w:after="200" w:line="276" w:lineRule="auto"/>
    </w:pPr>
    <w:rPr>
      <w:sz w:val="22"/>
      <w:szCs w:val="22"/>
    </w:rPr>
  </w:style>
  <w:style w:type="paragraph" w:styleId="Heading1">
    <w:name w:val="heading 1"/>
    <w:basedOn w:val="Normal"/>
    <w:next w:val="Normal"/>
    <w:link w:val="Heading1Char"/>
    <w:autoRedefine/>
    <w:qFormat/>
    <w:rsid w:val="00BB2FD8"/>
    <w:pPr>
      <w:keepNext/>
      <w:spacing w:before="240" w:after="60"/>
      <w:outlineLvl w:val="0"/>
    </w:pPr>
    <w:rPr>
      <w:rFonts w:eastAsia="Times New Roman" w:cs="Calibri"/>
      <w:b/>
      <w:bCs/>
      <w:kern w:val="32"/>
      <w:sz w:val="32"/>
      <w:szCs w:val="32"/>
    </w:rPr>
  </w:style>
  <w:style w:type="paragraph" w:styleId="Heading2">
    <w:name w:val="heading 2"/>
    <w:aliases w:val="1.1 Heading 2,2,21,Heading II,(A.),22,211,Heading II1,H21,23,212,Heading II2,H22,24,213,Heading II3,H23,25,214,Heading II4,H24,26,215,Heading II5,H25,27,216,Heading II6,H26,28,217,Heading II7,H27,29,218,Heading II8,H28,210,219,Heading II9,H29"/>
    <w:basedOn w:val="Normal"/>
    <w:next w:val="Normal"/>
    <w:link w:val="Heading2Char"/>
    <w:qFormat/>
    <w:rsid w:val="004C3D51"/>
    <w:pPr>
      <w:keepNext/>
      <w:numPr>
        <w:ilvl w:val="1"/>
        <w:numId w:val="1"/>
      </w:numPr>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qFormat/>
    <w:rsid w:val="00E325F4"/>
    <w:pPr>
      <w:keepNext/>
      <w:numPr>
        <w:ilvl w:val="2"/>
        <w:numId w:val="1"/>
      </w:numPr>
      <w:spacing w:before="240" w:after="60"/>
      <w:outlineLvl w:val="2"/>
    </w:pPr>
    <w:rPr>
      <w:rFonts w:ascii="Cambria" w:eastAsia="Times New Roman" w:hAnsi="Cambria"/>
      <w:b/>
      <w:bCs/>
      <w:sz w:val="26"/>
      <w:szCs w:val="26"/>
    </w:rPr>
  </w:style>
  <w:style w:type="paragraph" w:styleId="Heading4">
    <w:name w:val="heading 4"/>
    <w:basedOn w:val="Normal"/>
    <w:next w:val="Normal"/>
    <w:link w:val="Heading4Char"/>
    <w:qFormat/>
    <w:rsid w:val="00E325F4"/>
    <w:pPr>
      <w:keepNext/>
      <w:numPr>
        <w:ilvl w:val="3"/>
        <w:numId w:val="1"/>
      </w:numPr>
      <w:spacing w:before="240" w:after="60"/>
      <w:outlineLvl w:val="3"/>
    </w:pPr>
    <w:rPr>
      <w:rFonts w:eastAsia="Times New Roman"/>
      <w:b/>
      <w:bCs/>
      <w:sz w:val="28"/>
      <w:szCs w:val="28"/>
    </w:rPr>
  </w:style>
  <w:style w:type="paragraph" w:styleId="Heading5">
    <w:name w:val="heading 5"/>
    <w:basedOn w:val="Normal"/>
    <w:next w:val="Normal"/>
    <w:link w:val="Heading5Char"/>
    <w:qFormat/>
    <w:rsid w:val="00E325F4"/>
    <w:pPr>
      <w:numPr>
        <w:ilvl w:val="4"/>
        <w:numId w:val="1"/>
      </w:numPr>
      <w:spacing w:before="240" w:after="60"/>
      <w:outlineLvl w:val="4"/>
    </w:pPr>
    <w:rPr>
      <w:rFonts w:eastAsia="Times New Roman"/>
      <w:b/>
      <w:bCs/>
      <w:i/>
      <w:iCs/>
      <w:sz w:val="26"/>
      <w:szCs w:val="26"/>
    </w:rPr>
  </w:style>
  <w:style w:type="paragraph" w:styleId="Heading6">
    <w:name w:val="heading 6"/>
    <w:basedOn w:val="Normal"/>
    <w:next w:val="Normal"/>
    <w:link w:val="Heading6Char"/>
    <w:qFormat/>
    <w:rsid w:val="00E325F4"/>
    <w:pPr>
      <w:numPr>
        <w:ilvl w:val="5"/>
        <w:numId w:val="1"/>
      </w:numPr>
      <w:spacing w:before="240" w:after="60"/>
      <w:outlineLvl w:val="5"/>
    </w:pPr>
    <w:rPr>
      <w:rFonts w:eastAsia="Times New Roman"/>
      <w:b/>
      <w:bCs/>
    </w:rPr>
  </w:style>
  <w:style w:type="paragraph" w:styleId="Heading7">
    <w:name w:val="heading 7"/>
    <w:basedOn w:val="Normal"/>
    <w:next w:val="Normal"/>
    <w:link w:val="Heading7Char"/>
    <w:qFormat/>
    <w:rsid w:val="00E325F4"/>
    <w:pPr>
      <w:numPr>
        <w:ilvl w:val="6"/>
        <w:numId w:val="1"/>
      </w:numPr>
      <w:spacing w:before="240" w:after="60"/>
      <w:outlineLvl w:val="6"/>
    </w:pPr>
    <w:rPr>
      <w:rFonts w:eastAsia="Times New Roman"/>
      <w:sz w:val="24"/>
      <w:szCs w:val="24"/>
    </w:rPr>
  </w:style>
  <w:style w:type="paragraph" w:styleId="Heading8">
    <w:name w:val="heading 8"/>
    <w:basedOn w:val="Normal"/>
    <w:next w:val="Normal"/>
    <w:link w:val="Heading8Char"/>
    <w:qFormat/>
    <w:rsid w:val="00E325F4"/>
    <w:pPr>
      <w:numPr>
        <w:ilvl w:val="7"/>
        <w:numId w:val="1"/>
      </w:numPr>
      <w:spacing w:before="240" w:after="60"/>
      <w:outlineLvl w:val="7"/>
    </w:pPr>
    <w:rPr>
      <w:rFonts w:eastAsia="Times New Roman"/>
      <w:i/>
      <w:iCs/>
      <w:sz w:val="24"/>
      <w:szCs w:val="24"/>
    </w:rPr>
  </w:style>
  <w:style w:type="paragraph" w:styleId="Heading9">
    <w:name w:val="heading 9"/>
    <w:basedOn w:val="Normal"/>
    <w:next w:val="Normal"/>
    <w:link w:val="Heading9Char"/>
    <w:qFormat/>
    <w:rsid w:val="00E325F4"/>
    <w:pPr>
      <w:numPr>
        <w:ilvl w:val="8"/>
        <w:numId w:val="1"/>
      </w:numPr>
      <w:spacing w:before="240" w:after="60"/>
      <w:outlineLvl w:val="8"/>
    </w:pPr>
    <w:rPr>
      <w:rFonts w:ascii="Cambria" w:eastAsia="Times New Roman" w:hAnsi="Cambr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BB2FD8"/>
    <w:rPr>
      <w:rFonts w:eastAsia="Times New Roman" w:cs="Calibri"/>
      <w:b/>
      <w:bCs/>
      <w:kern w:val="32"/>
      <w:sz w:val="32"/>
      <w:szCs w:val="32"/>
    </w:rPr>
  </w:style>
  <w:style w:type="character" w:customStyle="1" w:styleId="Heading2Char">
    <w:name w:val="Heading 2 Char"/>
    <w:aliases w:val="1.1 Heading 2 Char,2 Char,21 Char,Heading II Char,(A.) Char,22 Char,211 Char,Heading II1 Char,H21 Char,23 Char,212 Char,Heading II2 Char,H22 Char,24 Char,213 Char,Heading II3 Char,H23 Char,25 Char,214 Char,Heading II4 Char,H24 Char"/>
    <w:link w:val="Heading2"/>
    <w:rsid w:val="004C3D51"/>
    <w:rPr>
      <w:rFonts w:ascii="Cambria" w:eastAsia="Times New Roman" w:hAnsi="Cambria"/>
      <w:b/>
      <w:bCs/>
      <w:i/>
      <w:iCs/>
      <w:sz w:val="28"/>
      <w:szCs w:val="28"/>
    </w:rPr>
  </w:style>
  <w:style w:type="character" w:customStyle="1" w:styleId="Heading3Char">
    <w:name w:val="Heading 3 Char"/>
    <w:link w:val="Heading3"/>
    <w:rsid w:val="00E325F4"/>
    <w:rPr>
      <w:rFonts w:ascii="Cambria" w:eastAsia="Times New Roman" w:hAnsi="Cambria"/>
      <w:b/>
      <w:bCs/>
      <w:sz w:val="26"/>
      <w:szCs w:val="26"/>
    </w:rPr>
  </w:style>
  <w:style w:type="character" w:customStyle="1" w:styleId="Heading4Char">
    <w:name w:val="Heading 4 Char"/>
    <w:link w:val="Heading4"/>
    <w:rsid w:val="00E325F4"/>
    <w:rPr>
      <w:rFonts w:eastAsia="Times New Roman"/>
      <w:b/>
      <w:bCs/>
      <w:sz w:val="28"/>
      <w:szCs w:val="28"/>
    </w:rPr>
  </w:style>
  <w:style w:type="character" w:customStyle="1" w:styleId="Heading5Char">
    <w:name w:val="Heading 5 Char"/>
    <w:link w:val="Heading5"/>
    <w:rsid w:val="00E325F4"/>
    <w:rPr>
      <w:rFonts w:eastAsia="Times New Roman"/>
      <w:b/>
      <w:bCs/>
      <w:i/>
      <w:iCs/>
      <w:sz w:val="26"/>
      <w:szCs w:val="26"/>
    </w:rPr>
  </w:style>
  <w:style w:type="character" w:customStyle="1" w:styleId="Heading6Char">
    <w:name w:val="Heading 6 Char"/>
    <w:link w:val="Heading6"/>
    <w:rsid w:val="00E325F4"/>
    <w:rPr>
      <w:rFonts w:eastAsia="Times New Roman"/>
      <w:b/>
      <w:bCs/>
      <w:sz w:val="22"/>
      <w:szCs w:val="22"/>
    </w:rPr>
  </w:style>
  <w:style w:type="character" w:customStyle="1" w:styleId="Heading7Char">
    <w:name w:val="Heading 7 Char"/>
    <w:link w:val="Heading7"/>
    <w:rsid w:val="00E325F4"/>
    <w:rPr>
      <w:rFonts w:eastAsia="Times New Roman"/>
    </w:rPr>
  </w:style>
  <w:style w:type="character" w:customStyle="1" w:styleId="Heading8Char">
    <w:name w:val="Heading 8 Char"/>
    <w:link w:val="Heading8"/>
    <w:rsid w:val="00E325F4"/>
    <w:rPr>
      <w:rFonts w:eastAsia="Times New Roman"/>
      <w:i/>
      <w:iCs/>
    </w:rPr>
  </w:style>
  <w:style w:type="character" w:customStyle="1" w:styleId="Heading9Char">
    <w:name w:val="Heading 9 Char"/>
    <w:link w:val="Heading9"/>
    <w:rsid w:val="00E325F4"/>
    <w:rPr>
      <w:rFonts w:ascii="Cambria" w:eastAsia="Times New Roman" w:hAnsi="Cambria"/>
      <w:sz w:val="22"/>
      <w:szCs w:val="22"/>
    </w:rPr>
  </w:style>
  <w:style w:type="paragraph" w:styleId="Header">
    <w:name w:val="header"/>
    <w:basedOn w:val="Normal"/>
    <w:link w:val="HeaderChar"/>
    <w:unhideWhenUsed/>
    <w:rsid w:val="00E16AA6"/>
    <w:pPr>
      <w:tabs>
        <w:tab w:val="center" w:pos="4680"/>
        <w:tab w:val="right" w:pos="9360"/>
      </w:tabs>
    </w:pPr>
  </w:style>
  <w:style w:type="character" w:customStyle="1" w:styleId="HeaderChar">
    <w:name w:val="Header Char"/>
    <w:link w:val="Header"/>
    <w:uiPriority w:val="99"/>
    <w:rsid w:val="00E16AA6"/>
    <w:rPr>
      <w:sz w:val="22"/>
      <w:szCs w:val="22"/>
    </w:rPr>
  </w:style>
  <w:style w:type="paragraph" w:styleId="Footer">
    <w:name w:val="footer"/>
    <w:basedOn w:val="Normal"/>
    <w:link w:val="FooterChar"/>
    <w:uiPriority w:val="99"/>
    <w:unhideWhenUsed/>
    <w:rsid w:val="00E16AA6"/>
    <w:pPr>
      <w:tabs>
        <w:tab w:val="center" w:pos="4680"/>
        <w:tab w:val="right" w:pos="9360"/>
      </w:tabs>
    </w:pPr>
  </w:style>
  <w:style w:type="character" w:customStyle="1" w:styleId="FooterChar">
    <w:name w:val="Footer Char"/>
    <w:link w:val="Footer"/>
    <w:uiPriority w:val="99"/>
    <w:rsid w:val="00E16AA6"/>
    <w:rPr>
      <w:sz w:val="22"/>
      <w:szCs w:val="22"/>
    </w:rPr>
  </w:style>
  <w:style w:type="paragraph" w:styleId="BalloonText">
    <w:name w:val="Balloon Text"/>
    <w:basedOn w:val="Normal"/>
    <w:link w:val="BalloonTextChar"/>
    <w:uiPriority w:val="99"/>
    <w:semiHidden/>
    <w:unhideWhenUsed/>
    <w:rsid w:val="00E16AA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16AA6"/>
    <w:rPr>
      <w:rFonts w:ascii="Tahoma" w:hAnsi="Tahoma" w:cs="Tahoma"/>
      <w:sz w:val="16"/>
      <w:szCs w:val="16"/>
    </w:rPr>
  </w:style>
  <w:style w:type="paragraph" w:styleId="NoSpacing">
    <w:name w:val="No Spacing"/>
    <w:uiPriority w:val="1"/>
    <w:qFormat/>
    <w:rsid w:val="00E16AA6"/>
    <w:rPr>
      <w:sz w:val="22"/>
      <w:szCs w:val="22"/>
    </w:rPr>
  </w:style>
  <w:style w:type="table" w:styleId="TableGrid">
    <w:name w:val="Table Grid"/>
    <w:basedOn w:val="TableNormal"/>
    <w:rsid w:val="001848A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BA5E4F"/>
    <w:pPr>
      <w:ind w:left="720"/>
    </w:pPr>
  </w:style>
  <w:style w:type="character" w:styleId="Hyperlink">
    <w:name w:val="Hyperlink"/>
    <w:uiPriority w:val="99"/>
    <w:unhideWhenUsed/>
    <w:rsid w:val="00BA5E4F"/>
    <w:rPr>
      <w:color w:val="0000FF"/>
      <w:u w:val="single"/>
    </w:rPr>
  </w:style>
  <w:style w:type="paragraph" w:styleId="Title">
    <w:name w:val="Title"/>
    <w:basedOn w:val="Normal"/>
    <w:next w:val="Normal"/>
    <w:link w:val="TitleChar"/>
    <w:uiPriority w:val="10"/>
    <w:qFormat/>
    <w:rsid w:val="00452CF7"/>
    <w:pPr>
      <w:spacing w:before="240" w:after="60"/>
      <w:jc w:val="center"/>
      <w:outlineLvl w:val="0"/>
    </w:pPr>
    <w:rPr>
      <w:rFonts w:ascii="Cambria" w:eastAsia="Times New Roman" w:hAnsi="Cambria"/>
      <w:b/>
      <w:bCs/>
      <w:kern w:val="28"/>
      <w:sz w:val="32"/>
      <w:szCs w:val="32"/>
    </w:rPr>
  </w:style>
  <w:style w:type="character" w:customStyle="1" w:styleId="TitleChar">
    <w:name w:val="Title Char"/>
    <w:link w:val="Title"/>
    <w:uiPriority w:val="10"/>
    <w:rsid w:val="00452CF7"/>
    <w:rPr>
      <w:rFonts w:ascii="Cambria" w:eastAsia="Times New Roman" w:hAnsi="Cambria" w:cs="Times New Roman"/>
      <w:b/>
      <w:bCs/>
      <w:kern w:val="28"/>
      <w:sz w:val="32"/>
      <w:szCs w:val="32"/>
    </w:rPr>
  </w:style>
  <w:style w:type="paragraph" w:styleId="Subtitle">
    <w:name w:val="Subtitle"/>
    <w:basedOn w:val="Normal"/>
    <w:next w:val="Normal"/>
    <w:link w:val="SubtitleChar"/>
    <w:uiPriority w:val="11"/>
    <w:qFormat/>
    <w:rsid w:val="00452CF7"/>
    <w:pPr>
      <w:spacing w:after="60"/>
      <w:jc w:val="center"/>
      <w:outlineLvl w:val="1"/>
    </w:pPr>
    <w:rPr>
      <w:rFonts w:ascii="Cambria" w:eastAsia="Times New Roman" w:hAnsi="Cambria"/>
      <w:sz w:val="24"/>
      <w:szCs w:val="24"/>
    </w:rPr>
  </w:style>
  <w:style w:type="character" w:customStyle="1" w:styleId="SubtitleChar">
    <w:name w:val="Subtitle Char"/>
    <w:link w:val="Subtitle"/>
    <w:uiPriority w:val="11"/>
    <w:rsid w:val="00452CF7"/>
    <w:rPr>
      <w:rFonts w:ascii="Cambria" w:eastAsia="Times New Roman" w:hAnsi="Cambria" w:cs="Times New Roman"/>
      <w:sz w:val="24"/>
      <w:szCs w:val="24"/>
    </w:rPr>
  </w:style>
  <w:style w:type="paragraph" w:styleId="TOCHeading">
    <w:name w:val="TOC Heading"/>
    <w:basedOn w:val="Heading1"/>
    <w:next w:val="Normal"/>
    <w:uiPriority w:val="39"/>
    <w:unhideWhenUsed/>
    <w:qFormat/>
    <w:rsid w:val="00452CF7"/>
    <w:pPr>
      <w:keepLines/>
      <w:spacing w:before="480" w:after="0"/>
      <w:outlineLvl w:val="9"/>
    </w:pPr>
    <w:rPr>
      <w:color w:val="365F91"/>
      <w:kern w:val="0"/>
      <w:sz w:val="28"/>
      <w:szCs w:val="28"/>
    </w:rPr>
  </w:style>
  <w:style w:type="paragraph" w:styleId="TOC1">
    <w:name w:val="toc 1"/>
    <w:aliases w:val="sptech"/>
    <w:basedOn w:val="Normal"/>
    <w:next w:val="Normal"/>
    <w:autoRedefine/>
    <w:uiPriority w:val="39"/>
    <w:unhideWhenUsed/>
    <w:rsid w:val="00452CF7"/>
    <w:pPr>
      <w:spacing w:before="120" w:after="0"/>
    </w:pPr>
    <w:rPr>
      <w:rFonts w:asciiTheme="minorHAnsi" w:hAnsiTheme="minorHAnsi"/>
      <w:b/>
      <w:sz w:val="24"/>
      <w:szCs w:val="24"/>
    </w:rPr>
  </w:style>
  <w:style w:type="paragraph" w:styleId="TOC2">
    <w:name w:val="toc 2"/>
    <w:basedOn w:val="Normal"/>
    <w:next w:val="Normal"/>
    <w:autoRedefine/>
    <w:uiPriority w:val="39"/>
    <w:unhideWhenUsed/>
    <w:rsid w:val="00452CF7"/>
    <w:pPr>
      <w:spacing w:after="0"/>
      <w:ind w:left="220"/>
    </w:pPr>
    <w:rPr>
      <w:rFonts w:asciiTheme="minorHAnsi" w:hAnsiTheme="minorHAnsi"/>
      <w:b/>
    </w:rPr>
  </w:style>
  <w:style w:type="paragraph" w:styleId="TOC3">
    <w:name w:val="toc 3"/>
    <w:basedOn w:val="Normal"/>
    <w:next w:val="Normal"/>
    <w:autoRedefine/>
    <w:uiPriority w:val="39"/>
    <w:unhideWhenUsed/>
    <w:rsid w:val="005F73FA"/>
    <w:pPr>
      <w:spacing w:after="0"/>
      <w:ind w:left="440"/>
    </w:pPr>
    <w:rPr>
      <w:rFonts w:asciiTheme="minorHAnsi" w:hAnsiTheme="minorHAnsi"/>
    </w:rPr>
  </w:style>
  <w:style w:type="paragraph" w:styleId="TOC4">
    <w:name w:val="toc 4"/>
    <w:basedOn w:val="Normal"/>
    <w:next w:val="Normal"/>
    <w:autoRedefine/>
    <w:uiPriority w:val="39"/>
    <w:unhideWhenUsed/>
    <w:rsid w:val="005F73FA"/>
    <w:pPr>
      <w:spacing w:after="0"/>
      <w:ind w:left="660"/>
    </w:pPr>
    <w:rPr>
      <w:rFonts w:asciiTheme="minorHAnsi" w:hAnsiTheme="minorHAnsi"/>
      <w:sz w:val="20"/>
      <w:szCs w:val="20"/>
    </w:rPr>
  </w:style>
  <w:style w:type="paragraph" w:styleId="TOC5">
    <w:name w:val="toc 5"/>
    <w:basedOn w:val="Normal"/>
    <w:next w:val="Normal"/>
    <w:autoRedefine/>
    <w:uiPriority w:val="39"/>
    <w:unhideWhenUsed/>
    <w:rsid w:val="005F73FA"/>
    <w:pPr>
      <w:spacing w:after="0"/>
      <w:ind w:left="880"/>
    </w:pPr>
    <w:rPr>
      <w:rFonts w:asciiTheme="minorHAnsi" w:hAnsiTheme="minorHAnsi"/>
      <w:sz w:val="20"/>
      <w:szCs w:val="20"/>
    </w:rPr>
  </w:style>
  <w:style w:type="paragraph" w:styleId="TOC6">
    <w:name w:val="toc 6"/>
    <w:basedOn w:val="Normal"/>
    <w:next w:val="Normal"/>
    <w:autoRedefine/>
    <w:uiPriority w:val="39"/>
    <w:unhideWhenUsed/>
    <w:rsid w:val="005F73FA"/>
    <w:pPr>
      <w:spacing w:after="0"/>
      <w:ind w:left="1100"/>
    </w:pPr>
    <w:rPr>
      <w:rFonts w:asciiTheme="minorHAnsi" w:hAnsiTheme="minorHAnsi"/>
      <w:sz w:val="20"/>
      <w:szCs w:val="20"/>
    </w:rPr>
  </w:style>
  <w:style w:type="paragraph" w:styleId="TOC7">
    <w:name w:val="toc 7"/>
    <w:basedOn w:val="Normal"/>
    <w:next w:val="Normal"/>
    <w:autoRedefine/>
    <w:uiPriority w:val="39"/>
    <w:unhideWhenUsed/>
    <w:rsid w:val="005F73FA"/>
    <w:pPr>
      <w:spacing w:after="0"/>
      <w:ind w:left="1320"/>
    </w:pPr>
    <w:rPr>
      <w:rFonts w:asciiTheme="minorHAnsi" w:hAnsiTheme="minorHAnsi"/>
      <w:sz w:val="20"/>
      <w:szCs w:val="20"/>
    </w:rPr>
  </w:style>
  <w:style w:type="paragraph" w:styleId="TOC8">
    <w:name w:val="toc 8"/>
    <w:basedOn w:val="Normal"/>
    <w:next w:val="Normal"/>
    <w:autoRedefine/>
    <w:uiPriority w:val="39"/>
    <w:unhideWhenUsed/>
    <w:rsid w:val="005F73FA"/>
    <w:pPr>
      <w:spacing w:after="0"/>
      <w:ind w:left="1540"/>
    </w:pPr>
    <w:rPr>
      <w:rFonts w:asciiTheme="minorHAnsi" w:hAnsiTheme="minorHAnsi"/>
      <w:sz w:val="20"/>
      <w:szCs w:val="20"/>
    </w:rPr>
  </w:style>
  <w:style w:type="paragraph" w:styleId="TOC9">
    <w:name w:val="toc 9"/>
    <w:basedOn w:val="Normal"/>
    <w:next w:val="Normal"/>
    <w:autoRedefine/>
    <w:uiPriority w:val="39"/>
    <w:unhideWhenUsed/>
    <w:rsid w:val="005F73FA"/>
    <w:pPr>
      <w:spacing w:after="0"/>
      <w:ind w:left="1760"/>
    </w:pPr>
    <w:rPr>
      <w:rFonts w:asciiTheme="minorHAnsi" w:hAnsiTheme="minorHAnsi"/>
      <w:sz w:val="20"/>
      <w:szCs w:val="20"/>
    </w:rPr>
  </w:style>
  <w:style w:type="paragraph" w:styleId="Revision">
    <w:name w:val="Revision"/>
    <w:hidden/>
    <w:uiPriority w:val="99"/>
    <w:semiHidden/>
    <w:rsid w:val="005C5A62"/>
    <w:rPr>
      <w:sz w:val="22"/>
      <w:szCs w:val="22"/>
    </w:rPr>
  </w:style>
  <w:style w:type="paragraph" w:styleId="Caption">
    <w:name w:val="caption"/>
    <w:basedOn w:val="Normal"/>
    <w:next w:val="Normal"/>
    <w:uiPriority w:val="35"/>
    <w:unhideWhenUsed/>
    <w:qFormat/>
    <w:rsid w:val="00A17668"/>
    <w:rPr>
      <w:b/>
      <w:bCs/>
      <w:sz w:val="20"/>
      <w:szCs w:val="20"/>
    </w:rPr>
  </w:style>
  <w:style w:type="paragraph" w:styleId="NormalWeb">
    <w:name w:val="Normal (Web)"/>
    <w:basedOn w:val="Normal"/>
    <w:uiPriority w:val="99"/>
    <w:semiHidden/>
    <w:unhideWhenUsed/>
    <w:rsid w:val="005A5294"/>
    <w:pPr>
      <w:spacing w:before="100" w:beforeAutospacing="1" w:after="100" w:afterAutospacing="1" w:line="240" w:lineRule="auto"/>
    </w:pPr>
    <w:rPr>
      <w:rFonts w:ascii="Times" w:eastAsiaTheme="minorEastAsia" w:hAnsi="Times"/>
      <w:sz w:val="20"/>
      <w:szCs w:val="20"/>
    </w:rPr>
  </w:style>
  <w:style w:type="paragraph" w:customStyle="1" w:styleId="aCharCharCharCharCharCharCharChar">
    <w:name w:val="a Char Char Char Char Char Char Char Char"/>
    <w:basedOn w:val="Normal"/>
    <w:rsid w:val="00BB46E0"/>
    <w:pPr>
      <w:overflowPunct w:val="0"/>
      <w:autoSpaceDE w:val="0"/>
      <w:autoSpaceDN w:val="0"/>
      <w:adjustRightInd w:val="0"/>
      <w:spacing w:after="240" w:line="240" w:lineRule="auto"/>
      <w:ind w:left="284"/>
      <w:textAlignment w:val="baseline"/>
    </w:pPr>
    <w:rPr>
      <w:rFonts w:ascii="Century Gothic" w:eastAsia="Times New Roman" w:hAnsi="Century Gothic"/>
      <w:lang w:val="en-GB"/>
    </w:rPr>
  </w:style>
  <w:style w:type="paragraph" w:customStyle="1" w:styleId="PDParagraph">
    <w:name w:val="PD Paragraph"/>
    <w:basedOn w:val="Normal"/>
    <w:rsid w:val="00BB46E0"/>
    <w:pPr>
      <w:spacing w:after="120" w:line="240" w:lineRule="auto"/>
    </w:pPr>
    <w:rPr>
      <w:rFonts w:ascii="Arial" w:eastAsia="Times New Roman" w:hAnsi="Arial"/>
      <w:sz w:val="20"/>
      <w:szCs w:val="24"/>
    </w:rPr>
  </w:style>
  <w:style w:type="paragraph" w:customStyle="1" w:styleId="Tablebody">
    <w:name w:val="Table body"/>
    <w:basedOn w:val="Normal"/>
    <w:rsid w:val="00E76BAF"/>
    <w:pPr>
      <w:spacing w:before="60" w:after="40" w:line="240" w:lineRule="auto"/>
    </w:pPr>
    <w:rPr>
      <w:rFonts w:ascii="Arial" w:eastAsia="Times New Roman" w:hAnsi="Arial"/>
      <w:sz w:val="17"/>
      <w:szCs w:val="20"/>
    </w:rPr>
  </w:style>
  <w:style w:type="paragraph" w:customStyle="1" w:styleId="TableHeading">
    <w:name w:val="Table Heading"/>
    <w:basedOn w:val="Normal"/>
    <w:rsid w:val="00E76BAF"/>
    <w:pPr>
      <w:spacing w:before="70" w:after="90" w:line="240" w:lineRule="auto"/>
    </w:pPr>
    <w:rPr>
      <w:rFonts w:ascii="Arial" w:eastAsia="Times New Roman" w:hAnsi="Arial"/>
      <w:b/>
      <w:sz w:val="20"/>
      <w:szCs w:val="20"/>
    </w:rPr>
  </w:style>
  <w:style w:type="paragraph" w:customStyle="1" w:styleId="Miscellaneous">
    <w:name w:val="Miscellaneous"/>
    <w:basedOn w:val="Heading2"/>
    <w:rsid w:val="00E76BAF"/>
    <w:pPr>
      <w:numPr>
        <w:ilvl w:val="0"/>
        <w:numId w:val="0"/>
      </w:numPr>
      <w:spacing w:after="200" w:line="360" w:lineRule="auto"/>
      <w:ind w:left="3600" w:hanging="4867"/>
    </w:pPr>
    <w:rPr>
      <w:rFonts w:ascii="Arial" w:hAnsi="Arial"/>
      <w:bCs w:val="0"/>
      <w:i w:val="0"/>
      <w:iCs w:val="0"/>
      <w:smallCaps/>
      <w:sz w:val="20"/>
      <w:szCs w:val="20"/>
    </w:rPr>
  </w:style>
  <w:style w:type="paragraph" w:customStyle="1" w:styleId="BodyBulleted">
    <w:name w:val="BodyBulleted"/>
    <w:basedOn w:val="Normal"/>
    <w:rsid w:val="00172BE4"/>
    <w:pPr>
      <w:numPr>
        <w:numId w:val="1"/>
      </w:numPr>
      <w:spacing w:after="90" w:line="240" w:lineRule="auto"/>
      <w:ind w:left="1440"/>
    </w:pPr>
    <w:rPr>
      <w:rFonts w:ascii="Times New Roman" w:eastAsia="Times New Roman" w:hAnsi="Times New Roman"/>
      <w:sz w:val="20"/>
      <w:szCs w:val="20"/>
    </w:rPr>
  </w:style>
  <w:style w:type="paragraph" w:customStyle="1" w:styleId="Body">
    <w:name w:val="Body"/>
    <w:basedOn w:val="Normal"/>
    <w:link w:val="BodyChar"/>
    <w:rsid w:val="009B7CD7"/>
    <w:pPr>
      <w:spacing w:after="240" w:line="240" w:lineRule="auto"/>
      <w:ind w:left="1080"/>
    </w:pPr>
    <w:rPr>
      <w:rFonts w:ascii="Times New Roman" w:eastAsia="Times New Roman" w:hAnsi="Times New Roman"/>
      <w:sz w:val="20"/>
      <w:szCs w:val="20"/>
    </w:rPr>
  </w:style>
  <w:style w:type="character" w:customStyle="1" w:styleId="BodyChar">
    <w:name w:val="Body Char"/>
    <w:link w:val="Body"/>
    <w:rsid w:val="009B7CD7"/>
    <w:rPr>
      <w:rFonts w:ascii="Times New Roman" w:eastAsia="Times New Roman" w:hAnsi="Times New Roman"/>
      <w:sz w:val="20"/>
      <w:szCs w:val="20"/>
    </w:rPr>
  </w:style>
  <w:style w:type="paragraph" w:styleId="BodyText">
    <w:name w:val="Body Text"/>
    <w:basedOn w:val="Normal"/>
    <w:link w:val="BodyTextChar"/>
    <w:unhideWhenUsed/>
    <w:rsid w:val="00B15358"/>
    <w:pPr>
      <w:spacing w:after="120" w:line="240" w:lineRule="auto"/>
    </w:pPr>
    <w:rPr>
      <w:rFonts w:ascii="Times New Roman" w:eastAsia="Times New Roman" w:hAnsi="Times New Roman"/>
      <w:sz w:val="24"/>
      <w:szCs w:val="20"/>
    </w:rPr>
  </w:style>
  <w:style w:type="character" w:customStyle="1" w:styleId="BodyTextChar">
    <w:name w:val="Body Text Char"/>
    <w:basedOn w:val="DefaultParagraphFont"/>
    <w:link w:val="BodyText"/>
    <w:rsid w:val="00B15358"/>
    <w:rPr>
      <w:rFonts w:ascii="Times New Roman" w:eastAsia="Times New Roman" w:hAnsi="Times New Roman"/>
      <w:szCs w:val="20"/>
    </w:rPr>
  </w:style>
  <w:style w:type="paragraph" w:styleId="ListBullet">
    <w:name w:val="List Bullet"/>
    <w:basedOn w:val="Normal"/>
    <w:autoRedefine/>
    <w:semiHidden/>
    <w:rsid w:val="00B747B8"/>
    <w:pPr>
      <w:spacing w:before="100" w:beforeAutospacing="1" w:after="100" w:afterAutospacing="1" w:line="240" w:lineRule="auto"/>
      <w:ind w:left="360" w:hanging="360"/>
    </w:pPr>
    <w:rPr>
      <w:rFonts w:ascii="Trebuchet MS" w:eastAsia="Times New Roman" w:hAnsi="Trebuchet MS" w:cs="Arial"/>
      <w:i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809080">
      <w:bodyDiv w:val="1"/>
      <w:marLeft w:val="0"/>
      <w:marRight w:val="0"/>
      <w:marTop w:val="0"/>
      <w:marBottom w:val="0"/>
      <w:divBdr>
        <w:top w:val="none" w:sz="0" w:space="0" w:color="auto"/>
        <w:left w:val="none" w:sz="0" w:space="0" w:color="auto"/>
        <w:bottom w:val="none" w:sz="0" w:space="0" w:color="auto"/>
        <w:right w:val="none" w:sz="0" w:space="0" w:color="auto"/>
      </w:divBdr>
    </w:div>
    <w:div w:id="79568977">
      <w:bodyDiv w:val="1"/>
      <w:marLeft w:val="0"/>
      <w:marRight w:val="0"/>
      <w:marTop w:val="0"/>
      <w:marBottom w:val="0"/>
      <w:divBdr>
        <w:top w:val="none" w:sz="0" w:space="0" w:color="auto"/>
        <w:left w:val="none" w:sz="0" w:space="0" w:color="auto"/>
        <w:bottom w:val="none" w:sz="0" w:space="0" w:color="auto"/>
        <w:right w:val="none" w:sz="0" w:space="0" w:color="auto"/>
      </w:divBdr>
    </w:div>
    <w:div w:id="354577165">
      <w:bodyDiv w:val="1"/>
      <w:marLeft w:val="0"/>
      <w:marRight w:val="0"/>
      <w:marTop w:val="0"/>
      <w:marBottom w:val="0"/>
      <w:divBdr>
        <w:top w:val="none" w:sz="0" w:space="0" w:color="auto"/>
        <w:left w:val="none" w:sz="0" w:space="0" w:color="auto"/>
        <w:bottom w:val="none" w:sz="0" w:space="0" w:color="auto"/>
        <w:right w:val="none" w:sz="0" w:space="0" w:color="auto"/>
      </w:divBdr>
    </w:div>
    <w:div w:id="367529908">
      <w:bodyDiv w:val="1"/>
      <w:marLeft w:val="0"/>
      <w:marRight w:val="0"/>
      <w:marTop w:val="0"/>
      <w:marBottom w:val="0"/>
      <w:divBdr>
        <w:top w:val="none" w:sz="0" w:space="0" w:color="auto"/>
        <w:left w:val="none" w:sz="0" w:space="0" w:color="auto"/>
        <w:bottom w:val="none" w:sz="0" w:space="0" w:color="auto"/>
        <w:right w:val="none" w:sz="0" w:space="0" w:color="auto"/>
      </w:divBdr>
    </w:div>
    <w:div w:id="390662660">
      <w:bodyDiv w:val="1"/>
      <w:marLeft w:val="0"/>
      <w:marRight w:val="0"/>
      <w:marTop w:val="0"/>
      <w:marBottom w:val="0"/>
      <w:divBdr>
        <w:top w:val="none" w:sz="0" w:space="0" w:color="auto"/>
        <w:left w:val="none" w:sz="0" w:space="0" w:color="auto"/>
        <w:bottom w:val="none" w:sz="0" w:space="0" w:color="auto"/>
        <w:right w:val="none" w:sz="0" w:space="0" w:color="auto"/>
      </w:divBdr>
    </w:div>
    <w:div w:id="395973433">
      <w:bodyDiv w:val="1"/>
      <w:marLeft w:val="0"/>
      <w:marRight w:val="0"/>
      <w:marTop w:val="0"/>
      <w:marBottom w:val="0"/>
      <w:divBdr>
        <w:top w:val="none" w:sz="0" w:space="0" w:color="auto"/>
        <w:left w:val="none" w:sz="0" w:space="0" w:color="auto"/>
        <w:bottom w:val="none" w:sz="0" w:space="0" w:color="auto"/>
        <w:right w:val="none" w:sz="0" w:space="0" w:color="auto"/>
      </w:divBdr>
    </w:div>
    <w:div w:id="438961096">
      <w:bodyDiv w:val="1"/>
      <w:marLeft w:val="0"/>
      <w:marRight w:val="0"/>
      <w:marTop w:val="0"/>
      <w:marBottom w:val="0"/>
      <w:divBdr>
        <w:top w:val="none" w:sz="0" w:space="0" w:color="auto"/>
        <w:left w:val="none" w:sz="0" w:space="0" w:color="auto"/>
        <w:bottom w:val="none" w:sz="0" w:space="0" w:color="auto"/>
        <w:right w:val="none" w:sz="0" w:space="0" w:color="auto"/>
      </w:divBdr>
    </w:div>
    <w:div w:id="526407885">
      <w:bodyDiv w:val="1"/>
      <w:marLeft w:val="0"/>
      <w:marRight w:val="0"/>
      <w:marTop w:val="0"/>
      <w:marBottom w:val="0"/>
      <w:divBdr>
        <w:top w:val="none" w:sz="0" w:space="0" w:color="auto"/>
        <w:left w:val="none" w:sz="0" w:space="0" w:color="auto"/>
        <w:bottom w:val="none" w:sz="0" w:space="0" w:color="auto"/>
        <w:right w:val="none" w:sz="0" w:space="0" w:color="auto"/>
      </w:divBdr>
    </w:div>
    <w:div w:id="590546057">
      <w:bodyDiv w:val="1"/>
      <w:marLeft w:val="0"/>
      <w:marRight w:val="0"/>
      <w:marTop w:val="0"/>
      <w:marBottom w:val="0"/>
      <w:divBdr>
        <w:top w:val="none" w:sz="0" w:space="0" w:color="auto"/>
        <w:left w:val="none" w:sz="0" w:space="0" w:color="auto"/>
        <w:bottom w:val="none" w:sz="0" w:space="0" w:color="auto"/>
        <w:right w:val="none" w:sz="0" w:space="0" w:color="auto"/>
      </w:divBdr>
      <w:divsChild>
        <w:div w:id="1464691448">
          <w:marLeft w:val="360"/>
          <w:marRight w:val="0"/>
          <w:marTop w:val="240"/>
          <w:marBottom w:val="0"/>
          <w:divBdr>
            <w:top w:val="none" w:sz="0" w:space="0" w:color="auto"/>
            <w:left w:val="none" w:sz="0" w:space="0" w:color="auto"/>
            <w:bottom w:val="none" w:sz="0" w:space="0" w:color="auto"/>
            <w:right w:val="none" w:sz="0" w:space="0" w:color="auto"/>
          </w:divBdr>
        </w:div>
        <w:div w:id="1806387092">
          <w:marLeft w:val="792"/>
          <w:marRight w:val="0"/>
          <w:marTop w:val="160"/>
          <w:marBottom w:val="0"/>
          <w:divBdr>
            <w:top w:val="none" w:sz="0" w:space="0" w:color="auto"/>
            <w:left w:val="none" w:sz="0" w:space="0" w:color="auto"/>
            <w:bottom w:val="none" w:sz="0" w:space="0" w:color="auto"/>
            <w:right w:val="none" w:sz="0" w:space="0" w:color="auto"/>
          </w:divBdr>
        </w:div>
        <w:div w:id="1911191280">
          <w:marLeft w:val="792"/>
          <w:marRight w:val="0"/>
          <w:marTop w:val="160"/>
          <w:marBottom w:val="0"/>
          <w:divBdr>
            <w:top w:val="none" w:sz="0" w:space="0" w:color="auto"/>
            <w:left w:val="none" w:sz="0" w:space="0" w:color="auto"/>
            <w:bottom w:val="none" w:sz="0" w:space="0" w:color="auto"/>
            <w:right w:val="none" w:sz="0" w:space="0" w:color="auto"/>
          </w:divBdr>
        </w:div>
        <w:div w:id="1312448095">
          <w:marLeft w:val="360"/>
          <w:marRight w:val="0"/>
          <w:marTop w:val="240"/>
          <w:marBottom w:val="0"/>
          <w:divBdr>
            <w:top w:val="none" w:sz="0" w:space="0" w:color="auto"/>
            <w:left w:val="none" w:sz="0" w:space="0" w:color="auto"/>
            <w:bottom w:val="none" w:sz="0" w:space="0" w:color="auto"/>
            <w:right w:val="none" w:sz="0" w:space="0" w:color="auto"/>
          </w:divBdr>
        </w:div>
        <w:div w:id="558789474">
          <w:marLeft w:val="792"/>
          <w:marRight w:val="0"/>
          <w:marTop w:val="160"/>
          <w:marBottom w:val="0"/>
          <w:divBdr>
            <w:top w:val="none" w:sz="0" w:space="0" w:color="auto"/>
            <w:left w:val="none" w:sz="0" w:space="0" w:color="auto"/>
            <w:bottom w:val="none" w:sz="0" w:space="0" w:color="auto"/>
            <w:right w:val="none" w:sz="0" w:space="0" w:color="auto"/>
          </w:divBdr>
        </w:div>
        <w:div w:id="1177503149">
          <w:marLeft w:val="360"/>
          <w:marRight w:val="0"/>
          <w:marTop w:val="240"/>
          <w:marBottom w:val="0"/>
          <w:divBdr>
            <w:top w:val="none" w:sz="0" w:space="0" w:color="auto"/>
            <w:left w:val="none" w:sz="0" w:space="0" w:color="auto"/>
            <w:bottom w:val="none" w:sz="0" w:space="0" w:color="auto"/>
            <w:right w:val="none" w:sz="0" w:space="0" w:color="auto"/>
          </w:divBdr>
        </w:div>
        <w:div w:id="732583331">
          <w:marLeft w:val="792"/>
          <w:marRight w:val="0"/>
          <w:marTop w:val="160"/>
          <w:marBottom w:val="0"/>
          <w:divBdr>
            <w:top w:val="none" w:sz="0" w:space="0" w:color="auto"/>
            <w:left w:val="none" w:sz="0" w:space="0" w:color="auto"/>
            <w:bottom w:val="none" w:sz="0" w:space="0" w:color="auto"/>
            <w:right w:val="none" w:sz="0" w:space="0" w:color="auto"/>
          </w:divBdr>
        </w:div>
        <w:div w:id="1041976363">
          <w:marLeft w:val="360"/>
          <w:marRight w:val="0"/>
          <w:marTop w:val="240"/>
          <w:marBottom w:val="0"/>
          <w:divBdr>
            <w:top w:val="none" w:sz="0" w:space="0" w:color="auto"/>
            <w:left w:val="none" w:sz="0" w:space="0" w:color="auto"/>
            <w:bottom w:val="none" w:sz="0" w:space="0" w:color="auto"/>
            <w:right w:val="none" w:sz="0" w:space="0" w:color="auto"/>
          </w:divBdr>
        </w:div>
        <w:div w:id="1319503663">
          <w:marLeft w:val="792"/>
          <w:marRight w:val="0"/>
          <w:marTop w:val="160"/>
          <w:marBottom w:val="0"/>
          <w:divBdr>
            <w:top w:val="none" w:sz="0" w:space="0" w:color="auto"/>
            <w:left w:val="none" w:sz="0" w:space="0" w:color="auto"/>
            <w:bottom w:val="none" w:sz="0" w:space="0" w:color="auto"/>
            <w:right w:val="none" w:sz="0" w:space="0" w:color="auto"/>
          </w:divBdr>
        </w:div>
      </w:divsChild>
    </w:div>
    <w:div w:id="612054152">
      <w:bodyDiv w:val="1"/>
      <w:marLeft w:val="0"/>
      <w:marRight w:val="0"/>
      <w:marTop w:val="0"/>
      <w:marBottom w:val="0"/>
      <w:divBdr>
        <w:top w:val="none" w:sz="0" w:space="0" w:color="auto"/>
        <w:left w:val="none" w:sz="0" w:space="0" w:color="auto"/>
        <w:bottom w:val="none" w:sz="0" w:space="0" w:color="auto"/>
        <w:right w:val="none" w:sz="0" w:space="0" w:color="auto"/>
      </w:divBdr>
    </w:div>
    <w:div w:id="710619344">
      <w:bodyDiv w:val="1"/>
      <w:marLeft w:val="0"/>
      <w:marRight w:val="0"/>
      <w:marTop w:val="0"/>
      <w:marBottom w:val="0"/>
      <w:divBdr>
        <w:top w:val="none" w:sz="0" w:space="0" w:color="auto"/>
        <w:left w:val="none" w:sz="0" w:space="0" w:color="auto"/>
        <w:bottom w:val="none" w:sz="0" w:space="0" w:color="auto"/>
        <w:right w:val="none" w:sz="0" w:space="0" w:color="auto"/>
      </w:divBdr>
    </w:div>
    <w:div w:id="712194289">
      <w:bodyDiv w:val="1"/>
      <w:marLeft w:val="0"/>
      <w:marRight w:val="0"/>
      <w:marTop w:val="0"/>
      <w:marBottom w:val="0"/>
      <w:divBdr>
        <w:top w:val="none" w:sz="0" w:space="0" w:color="auto"/>
        <w:left w:val="none" w:sz="0" w:space="0" w:color="auto"/>
        <w:bottom w:val="none" w:sz="0" w:space="0" w:color="auto"/>
        <w:right w:val="none" w:sz="0" w:space="0" w:color="auto"/>
      </w:divBdr>
    </w:div>
    <w:div w:id="720984449">
      <w:bodyDiv w:val="1"/>
      <w:marLeft w:val="0"/>
      <w:marRight w:val="0"/>
      <w:marTop w:val="0"/>
      <w:marBottom w:val="0"/>
      <w:divBdr>
        <w:top w:val="none" w:sz="0" w:space="0" w:color="auto"/>
        <w:left w:val="none" w:sz="0" w:space="0" w:color="auto"/>
        <w:bottom w:val="none" w:sz="0" w:space="0" w:color="auto"/>
        <w:right w:val="none" w:sz="0" w:space="0" w:color="auto"/>
      </w:divBdr>
    </w:div>
    <w:div w:id="763040521">
      <w:bodyDiv w:val="1"/>
      <w:marLeft w:val="0"/>
      <w:marRight w:val="0"/>
      <w:marTop w:val="0"/>
      <w:marBottom w:val="0"/>
      <w:divBdr>
        <w:top w:val="none" w:sz="0" w:space="0" w:color="auto"/>
        <w:left w:val="none" w:sz="0" w:space="0" w:color="auto"/>
        <w:bottom w:val="none" w:sz="0" w:space="0" w:color="auto"/>
        <w:right w:val="none" w:sz="0" w:space="0" w:color="auto"/>
      </w:divBdr>
    </w:div>
    <w:div w:id="768815036">
      <w:bodyDiv w:val="1"/>
      <w:marLeft w:val="0"/>
      <w:marRight w:val="0"/>
      <w:marTop w:val="0"/>
      <w:marBottom w:val="0"/>
      <w:divBdr>
        <w:top w:val="none" w:sz="0" w:space="0" w:color="auto"/>
        <w:left w:val="none" w:sz="0" w:space="0" w:color="auto"/>
        <w:bottom w:val="none" w:sz="0" w:space="0" w:color="auto"/>
        <w:right w:val="none" w:sz="0" w:space="0" w:color="auto"/>
      </w:divBdr>
    </w:div>
    <w:div w:id="813181757">
      <w:bodyDiv w:val="1"/>
      <w:marLeft w:val="0"/>
      <w:marRight w:val="0"/>
      <w:marTop w:val="0"/>
      <w:marBottom w:val="0"/>
      <w:divBdr>
        <w:top w:val="none" w:sz="0" w:space="0" w:color="auto"/>
        <w:left w:val="none" w:sz="0" w:space="0" w:color="auto"/>
        <w:bottom w:val="none" w:sz="0" w:space="0" w:color="auto"/>
        <w:right w:val="none" w:sz="0" w:space="0" w:color="auto"/>
      </w:divBdr>
    </w:div>
    <w:div w:id="817914495">
      <w:bodyDiv w:val="1"/>
      <w:marLeft w:val="0"/>
      <w:marRight w:val="0"/>
      <w:marTop w:val="0"/>
      <w:marBottom w:val="0"/>
      <w:divBdr>
        <w:top w:val="none" w:sz="0" w:space="0" w:color="auto"/>
        <w:left w:val="none" w:sz="0" w:space="0" w:color="auto"/>
        <w:bottom w:val="none" w:sz="0" w:space="0" w:color="auto"/>
        <w:right w:val="none" w:sz="0" w:space="0" w:color="auto"/>
      </w:divBdr>
    </w:div>
    <w:div w:id="863708958">
      <w:bodyDiv w:val="1"/>
      <w:marLeft w:val="0"/>
      <w:marRight w:val="0"/>
      <w:marTop w:val="0"/>
      <w:marBottom w:val="0"/>
      <w:divBdr>
        <w:top w:val="none" w:sz="0" w:space="0" w:color="auto"/>
        <w:left w:val="none" w:sz="0" w:space="0" w:color="auto"/>
        <w:bottom w:val="none" w:sz="0" w:space="0" w:color="auto"/>
        <w:right w:val="none" w:sz="0" w:space="0" w:color="auto"/>
      </w:divBdr>
    </w:div>
    <w:div w:id="872041927">
      <w:bodyDiv w:val="1"/>
      <w:marLeft w:val="0"/>
      <w:marRight w:val="0"/>
      <w:marTop w:val="0"/>
      <w:marBottom w:val="0"/>
      <w:divBdr>
        <w:top w:val="none" w:sz="0" w:space="0" w:color="auto"/>
        <w:left w:val="none" w:sz="0" w:space="0" w:color="auto"/>
        <w:bottom w:val="none" w:sz="0" w:space="0" w:color="auto"/>
        <w:right w:val="none" w:sz="0" w:space="0" w:color="auto"/>
      </w:divBdr>
    </w:div>
    <w:div w:id="936717106">
      <w:bodyDiv w:val="1"/>
      <w:marLeft w:val="0"/>
      <w:marRight w:val="0"/>
      <w:marTop w:val="0"/>
      <w:marBottom w:val="0"/>
      <w:divBdr>
        <w:top w:val="none" w:sz="0" w:space="0" w:color="auto"/>
        <w:left w:val="none" w:sz="0" w:space="0" w:color="auto"/>
        <w:bottom w:val="none" w:sz="0" w:space="0" w:color="auto"/>
        <w:right w:val="none" w:sz="0" w:space="0" w:color="auto"/>
      </w:divBdr>
    </w:div>
    <w:div w:id="957493591">
      <w:bodyDiv w:val="1"/>
      <w:marLeft w:val="0"/>
      <w:marRight w:val="0"/>
      <w:marTop w:val="0"/>
      <w:marBottom w:val="0"/>
      <w:divBdr>
        <w:top w:val="none" w:sz="0" w:space="0" w:color="auto"/>
        <w:left w:val="none" w:sz="0" w:space="0" w:color="auto"/>
        <w:bottom w:val="none" w:sz="0" w:space="0" w:color="auto"/>
        <w:right w:val="none" w:sz="0" w:space="0" w:color="auto"/>
      </w:divBdr>
    </w:div>
    <w:div w:id="1004866339">
      <w:bodyDiv w:val="1"/>
      <w:marLeft w:val="0"/>
      <w:marRight w:val="0"/>
      <w:marTop w:val="0"/>
      <w:marBottom w:val="0"/>
      <w:divBdr>
        <w:top w:val="none" w:sz="0" w:space="0" w:color="auto"/>
        <w:left w:val="none" w:sz="0" w:space="0" w:color="auto"/>
        <w:bottom w:val="none" w:sz="0" w:space="0" w:color="auto"/>
        <w:right w:val="none" w:sz="0" w:space="0" w:color="auto"/>
      </w:divBdr>
    </w:div>
    <w:div w:id="1113095202">
      <w:bodyDiv w:val="1"/>
      <w:marLeft w:val="0"/>
      <w:marRight w:val="0"/>
      <w:marTop w:val="0"/>
      <w:marBottom w:val="0"/>
      <w:divBdr>
        <w:top w:val="none" w:sz="0" w:space="0" w:color="auto"/>
        <w:left w:val="none" w:sz="0" w:space="0" w:color="auto"/>
        <w:bottom w:val="none" w:sz="0" w:space="0" w:color="auto"/>
        <w:right w:val="none" w:sz="0" w:space="0" w:color="auto"/>
      </w:divBdr>
    </w:div>
    <w:div w:id="1142118532">
      <w:bodyDiv w:val="1"/>
      <w:marLeft w:val="0"/>
      <w:marRight w:val="0"/>
      <w:marTop w:val="0"/>
      <w:marBottom w:val="0"/>
      <w:divBdr>
        <w:top w:val="none" w:sz="0" w:space="0" w:color="auto"/>
        <w:left w:val="none" w:sz="0" w:space="0" w:color="auto"/>
        <w:bottom w:val="none" w:sz="0" w:space="0" w:color="auto"/>
        <w:right w:val="none" w:sz="0" w:space="0" w:color="auto"/>
      </w:divBdr>
    </w:div>
    <w:div w:id="1142237702">
      <w:bodyDiv w:val="1"/>
      <w:marLeft w:val="0"/>
      <w:marRight w:val="0"/>
      <w:marTop w:val="0"/>
      <w:marBottom w:val="0"/>
      <w:divBdr>
        <w:top w:val="none" w:sz="0" w:space="0" w:color="auto"/>
        <w:left w:val="none" w:sz="0" w:space="0" w:color="auto"/>
        <w:bottom w:val="none" w:sz="0" w:space="0" w:color="auto"/>
        <w:right w:val="none" w:sz="0" w:space="0" w:color="auto"/>
      </w:divBdr>
    </w:div>
    <w:div w:id="1151945742">
      <w:bodyDiv w:val="1"/>
      <w:marLeft w:val="0"/>
      <w:marRight w:val="0"/>
      <w:marTop w:val="0"/>
      <w:marBottom w:val="0"/>
      <w:divBdr>
        <w:top w:val="none" w:sz="0" w:space="0" w:color="auto"/>
        <w:left w:val="none" w:sz="0" w:space="0" w:color="auto"/>
        <w:bottom w:val="none" w:sz="0" w:space="0" w:color="auto"/>
        <w:right w:val="none" w:sz="0" w:space="0" w:color="auto"/>
      </w:divBdr>
    </w:div>
    <w:div w:id="1303387571">
      <w:bodyDiv w:val="1"/>
      <w:marLeft w:val="0"/>
      <w:marRight w:val="0"/>
      <w:marTop w:val="0"/>
      <w:marBottom w:val="0"/>
      <w:divBdr>
        <w:top w:val="none" w:sz="0" w:space="0" w:color="auto"/>
        <w:left w:val="none" w:sz="0" w:space="0" w:color="auto"/>
        <w:bottom w:val="none" w:sz="0" w:space="0" w:color="auto"/>
        <w:right w:val="none" w:sz="0" w:space="0" w:color="auto"/>
      </w:divBdr>
    </w:div>
    <w:div w:id="1413743803">
      <w:bodyDiv w:val="1"/>
      <w:marLeft w:val="0"/>
      <w:marRight w:val="0"/>
      <w:marTop w:val="0"/>
      <w:marBottom w:val="0"/>
      <w:divBdr>
        <w:top w:val="none" w:sz="0" w:space="0" w:color="auto"/>
        <w:left w:val="none" w:sz="0" w:space="0" w:color="auto"/>
        <w:bottom w:val="none" w:sz="0" w:space="0" w:color="auto"/>
        <w:right w:val="none" w:sz="0" w:space="0" w:color="auto"/>
      </w:divBdr>
    </w:div>
    <w:div w:id="1648317583">
      <w:bodyDiv w:val="1"/>
      <w:marLeft w:val="0"/>
      <w:marRight w:val="0"/>
      <w:marTop w:val="0"/>
      <w:marBottom w:val="0"/>
      <w:divBdr>
        <w:top w:val="none" w:sz="0" w:space="0" w:color="auto"/>
        <w:left w:val="none" w:sz="0" w:space="0" w:color="auto"/>
        <w:bottom w:val="none" w:sz="0" w:space="0" w:color="auto"/>
        <w:right w:val="none" w:sz="0" w:space="0" w:color="auto"/>
      </w:divBdr>
    </w:div>
    <w:div w:id="1670016628">
      <w:bodyDiv w:val="1"/>
      <w:marLeft w:val="0"/>
      <w:marRight w:val="0"/>
      <w:marTop w:val="0"/>
      <w:marBottom w:val="0"/>
      <w:divBdr>
        <w:top w:val="none" w:sz="0" w:space="0" w:color="auto"/>
        <w:left w:val="none" w:sz="0" w:space="0" w:color="auto"/>
        <w:bottom w:val="none" w:sz="0" w:space="0" w:color="auto"/>
        <w:right w:val="none" w:sz="0" w:space="0" w:color="auto"/>
      </w:divBdr>
    </w:div>
    <w:div w:id="1694379968">
      <w:bodyDiv w:val="1"/>
      <w:marLeft w:val="0"/>
      <w:marRight w:val="0"/>
      <w:marTop w:val="0"/>
      <w:marBottom w:val="0"/>
      <w:divBdr>
        <w:top w:val="none" w:sz="0" w:space="0" w:color="auto"/>
        <w:left w:val="none" w:sz="0" w:space="0" w:color="auto"/>
        <w:bottom w:val="none" w:sz="0" w:space="0" w:color="auto"/>
        <w:right w:val="none" w:sz="0" w:space="0" w:color="auto"/>
      </w:divBdr>
    </w:div>
    <w:div w:id="1700470360">
      <w:bodyDiv w:val="1"/>
      <w:marLeft w:val="0"/>
      <w:marRight w:val="0"/>
      <w:marTop w:val="0"/>
      <w:marBottom w:val="0"/>
      <w:divBdr>
        <w:top w:val="none" w:sz="0" w:space="0" w:color="auto"/>
        <w:left w:val="none" w:sz="0" w:space="0" w:color="auto"/>
        <w:bottom w:val="none" w:sz="0" w:space="0" w:color="auto"/>
        <w:right w:val="none" w:sz="0" w:space="0" w:color="auto"/>
      </w:divBdr>
    </w:div>
    <w:div w:id="1751000525">
      <w:bodyDiv w:val="1"/>
      <w:marLeft w:val="0"/>
      <w:marRight w:val="0"/>
      <w:marTop w:val="0"/>
      <w:marBottom w:val="0"/>
      <w:divBdr>
        <w:top w:val="none" w:sz="0" w:space="0" w:color="auto"/>
        <w:left w:val="none" w:sz="0" w:space="0" w:color="auto"/>
        <w:bottom w:val="none" w:sz="0" w:space="0" w:color="auto"/>
        <w:right w:val="none" w:sz="0" w:space="0" w:color="auto"/>
      </w:divBdr>
    </w:div>
    <w:div w:id="1826703502">
      <w:bodyDiv w:val="1"/>
      <w:marLeft w:val="0"/>
      <w:marRight w:val="0"/>
      <w:marTop w:val="0"/>
      <w:marBottom w:val="0"/>
      <w:divBdr>
        <w:top w:val="none" w:sz="0" w:space="0" w:color="auto"/>
        <w:left w:val="none" w:sz="0" w:space="0" w:color="auto"/>
        <w:bottom w:val="none" w:sz="0" w:space="0" w:color="auto"/>
        <w:right w:val="none" w:sz="0" w:space="0" w:color="auto"/>
      </w:divBdr>
    </w:div>
    <w:div w:id="1836605671">
      <w:bodyDiv w:val="1"/>
      <w:marLeft w:val="0"/>
      <w:marRight w:val="0"/>
      <w:marTop w:val="0"/>
      <w:marBottom w:val="0"/>
      <w:divBdr>
        <w:top w:val="none" w:sz="0" w:space="0" w:color="auto"/>
        <w:left w:val="none" w:sz="0" w:space="0" w:color="auto"/>
        <w:bottom w:val="none" w:sz="0" w:space="0" w:color="auto"/>
        <w:right w:val="none" w:sz="0" w:space="0" w:color="auto"/>
      </w:divBdr>
    </w:div>
    <w:div w:id="1928494030">
      <w:bodyDiv w:val="1"/>
      <w:marLeft w:val="0"/>
      <w:marRight w:val="0"/>
      <w:marTop w:val="0"/>
      <w:marBottom w:val="0"/>
      <w:divBdr>
        <w:top w:val="none" w:sz="0" w:space="0" w:color="auto"/>
        <w:left w:val="none" w:sz="0" w:space="0" w:color="auto"/>
        <w:bottom w:val="none" w:sz="0" w:space="0" w:color="auto"/>
        <w:right w:val="none" w:sz="0" w:space="0" w:color="auto"/>
      </w:divBdr>
    </w:div>
    <w:div w:id="1950428892">
      <w:bodyDiv w:val="1"/>
      <w:marLeft w:val="0"/>
      <w:marRight w:val="0"/>
      <w:marTop w:val="0"/>
      <w:marBottom w:val="0"/>
      <w:divBdr>
        <w:top w:val="none" w:sz="0" w:space="0" w:color="auto"/>
        <w:left w:val="none" w:sz="0" w:space="0" w:color="auto"/>
        <w:bottom w:val="none" w:sz="0" w:space="0" w:color="auto"/>
        <w:right w:val="none" w:sz="0" w:space="0" w:color="auto"/>
      </w:divBdr>
    </w:div>
    <w:div w:id="1989823079">
      <w:bodyDiv w:val="1"/>
      <w:marLeft w:val="0"/>
      <w:marRight w:val="0"/>
      <w:marTop w:val="0"/>
      <w:marBottom w:val="0"/>
      <w:divBdr>
        <w:top w:val="none" w:sz="0" w:space="0" w:color="auto"/>
        <w:left w:val="none" w:sz="0" w:space="0" w:color="auto"/>
        <w:bottom w:val="none" w:sz="0" w:space="0" w:color="auto"/>
        <w:right w:val="none" w:sz="0" w:space="0" w:color="auto"/>
      </w:divBdr>
    </w:div>
    <w:div w:id="20898372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global-apex.oraclecorp.com/apex/f?p=123:1:::NO:RP,1:P1_SEARCH_ORDER_HEADER_ID,P1_SEARCH_ORDER_NUMBER:60056190,9141684" TargetMode="External"/><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javascript:popupFieldHelp(%20document.getElementById(%20'P1_PERMALINK_HELP'%20).value,%20'310810862083994')"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2.png"/><Relationship Id="rId19" Type="http://schemas.openxmlformats.org/officeDocument/2006/relationships/image" Target="media/image9.jpe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cid:image001.png@01D4403B.F3C1CEC0"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png"/><Relationship Id="rId43"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55F93A-2E11-45FA-AFEB-4D0BC2051C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189</TotalTime>
  <Pages>14</Pages>
  <Words>1510</Words>
  <Characters>8607</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10097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Roy Hunter</dc:creator>
  <cp:lastModifiedBy>Shukie Ganguly</cp:lastModifiedBy>
  <cp:revision>88</cp:revision>
  <cp:lastPrinted>2018-08-28T14:59:00Z</cp:lastPrinted>
  <dcterms:created xsi:type="dcterms:W3CDTF">2018-08-29T14:32:00Z</dcterms:created>
  <dcterms:modified xsi:type="dcterms:W3CDTF">2019-04-30T19:42:00Z</dcterms:modified>
</cp:coreProperties>
</file>